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4582" w:rsidRPr="007436B4" w:rsidRDefault="005C4582" w:rsidP="00B6498C">
      <w:bookmarkStart w:id="0" w:name="_GoBack"/>
      <w:bookmarkEnd w:id="0"/>
    </w:p>
    <w:p w:rsidR="005C4582" w:rsidRPr="007436B4" w:rsidRDefault="005C4582" w:rsidP="00B6498C"/>
    <w:p w:rsidR="005E525D" w:rsidRPr="007436B4" w:rsidRDefault="005E525D" w:rsidP="005E525D">
      <w:pPr>
        <w:pStyle w:val="StandardWeb"/>
        <w:spacing w:after="0"/>
        <w:jc w:val="center"/>
        <w:rPr>
          <w:rFonts w:cs="Arial"/>
          <w:sz w:val="48"/>
          <w:szCs w:val="48"/>
        </w:rPr>
      </w:pPr>
      <w:r w:rsidRPr="007436B4">
        <w:rPr>
          <w:rFonts w:cs="Arial"/>
          <w:sz w:val="48"/>
          <w:szCs w:val="48"/>
        </w:rPr>
        <w:t>Anlage zum Vertrag:</w:t>
      </w:r>
    </w:p>
    <w:p w:rsidR="005E525D" w:rsidRPr="007436B4" w:rsidRDefault="005E525D" w:rsidP="005E525D">
      <w:pPr>
        <w:pStyle w:val="StandardWeb"/>
        <w:spacing w:after="0"/>
        <w:jc w:val="center"/>
        <w:rPr>
          <w:rFonts w:cs="Arial"/>
          <w:sz w:val="48"/>
          <w:szCs w:val="48"/>
        </w:rPr>
      </w:pPr>
      <w:r w:rsidRPr="007436B4">
        <w:rPr>
          <w:rFonts w:cs="Arial"/>
          <w:sz w:val="48"/>
          <w:szCs w:val="48"/>
        </w:rPr>
        <w:t>___________________________</w:t>
      </w:r>
    </w:p>
    <w:p w:rsidR="005E525D" w:rsidRPr="007436B4" w:rsidRDefault="005E525D" w:rsidP="005E525D">
      <w:pPr>
        <w:pStyle w:val="StandardWeb"/>
        <w:spacing w:after="0"/>
        <w:jc w:val="center"/>
        <w:rPr>
          <w:rFonts w:cs="Arial"/>
          <w:sz w:val="48"/>
          <w:szCs w:val="48"/>
        </w:rPr>
      </w:pPr>
      <w:r w:rsidRPr="007436B4">
        <w:rPr>
          <w:rFonts w:cs="Arial"/>
          <w:sz w:val="48"/>
          <w:szCs w:val="48"/>
        </w:rPr>
        <w:t>___________________________</w:t>
      </w:r>
    </w:p>
    <w:p w:rsidR="005E525D" w:rsidRDefault="005E525D" w:rsidP="005E525D">
      <w:pPr>
        <w:pStyle w:val="StandardWeb"/>
        <w:spacing w:after="0"/>
        <w:rPr>
          <w:rFonts w:cs="Arial"/>
          <w:sz w:val="48"/>
          <w:szCs w:val="48"/>
        </w:rPr>
      </w:pPr>
    </w:p>
    <w:p w:rsidR="005406D0" w:rsidRPr="007436B4" w:rsidRDefault="005E525D" w:rsidP="005E525D">
      <w:pPr>
        <w:pStyle w:val="StandardWeb"/>
        <w:spacing w:after="0"/>
        <w:jc w:val="center"/>
        <w:rPr>
          <w:rFonts w:cs="Arial"/>
          <w:sz w:val="48"/>
          <w:szCs w:val="48"/>
        </w:rPr>
      </w:pPr>
      <w:r w:rsidRPr="007436B4">
        <w:rPr>
          <w:rFonts w:cs="Arial"/>
          <w:sz w:val="48"/>
          <w:szCs w:val="48"/>
        </w:rPr>
        <w:t>zwischen</w:t>
      </w:r>
    </w:p>
    <w:p w:rsidR="005C4582" w:rsidRPr="007436B4" w:rsidRDefault="005C4582">
      <w:pPr>
        <w:jc w:val="center"/>
        <w:rPr>
          <w:rFonts w:cs="Arial"/>
          <w:b/>
          <w:bCs/>
          <w:spacing w:val="2"/>
        </w:rPr>
      </w:pPr>
    </w:p>
    <w:p w:rsidR="005C4582" w:rsidRPr="007436B4" w:rsidRDefault="005C4582">
      <w:pPr>
        <w:jc w:val="center"/>
        <w:rPr>
          <w:rFonts w:cs="Arial"/>
          <w:b/>
          <w:bCs/>
          <w:spacing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1"/>
        <w:gridCol w:w="4582"/>
      </w:tblGrid>
      <w:tr w:rsidR="007436B4" w:rsidRPr="007436B4" w:rsidTr="00F54C61">
        <w:tc>
          <w:tcPr>
            <w:tcW w:w="4581" w:type="dxa"/>
          </w:tcPr>
          <w:p w:rsidR="0071442E" w:rsidRDefault="0071442E" w:rsidP="00F54C61">
            <w:pPr>
              <w:jc w:val="center"/>
              <w:rPr>
                <w:rFonts w:cs="Arial"/>
                <w:b/>
                <w:bCs/>
                <w:spacing w:val="2"/>
              </w:rPr>
            </w:pPr>
          </w:p>
          <w:p w:rsidR="000735D6" w:rsidRPr="007436B4" w:rsidRDefault="000735D6" w:rsidP="00F54C61">
            <w:pPr>
              <w:jc w:val="center"/>
              <w:rPr>
                <w:rFonts w:cs="Arial"/>
                <w:b/>
                <w:bCs/>
                <w:spacing w:val="2"/>
              </w:rPr>
            </w:pPr>
            <w:r w:rsidRPr="007436B4">
              <w:rPr>
                <w:rFonts w:cs="Arial"/>
                <w:b/>
                <w:bCs/>
                <w:spacing w:val="2"/>
              </w:rPr>
              <w:t>Auftragnehmer</w:t>
            </w:r>
            <w:r w:rsidR="00610721">
              <w:rPr>
                <w:rFonts w:cs="Arial"/>
                <w:b/>
                <w:bCs/>
                <w:spacing w:val="2"/>
              </w:rPr>
              <w:t>/Auftragnehmerin</w:t>
            </w:r>
            <w:r w:rsidRPr="007436B4">
              <w:rPr>
                <w:rFonts w:cs="Arial"/>
                <w:b/>
                <w:bCs/>
                <w:spacing w:val="2"/>
              </w:rPr>
              <w:t>:</w:t>
            </w:r>
          </w:p>
          <w:p w:rsidR="000735D6" w:rsidRPr="007436B4" w:rsidRDefault="000735D6" w:rsidP="00F54C61">
            <w:pPr>
              <w:jc w:val="center"/>
              <w:rPr>
                <w:rFonts w:cs="Arial"/>
                <w:b/>
                <w:bCs/>
                <w:spacing w:val="2"/>
              </w:rPr>
            </w:pPr>
          </w:p>
          <w:p w:rsidR="000735D6" w:rsidRPr="007436B4" w:rsidRDefault="000735D6" w:rsidP="00F54C61">
            <w:pPr>
              <w:jc w:val="center"/>
            </w:pPr>
            <w:r w:rsidRPr="007436B4">
              <w:t>................................................................</w:t>
            </w:r>
          </w:p>
          <w:p w:rsidR="000735D6" w:rsidRPr="007436B4" w:rsidRDefault="000735D6" w:rsidP="00F54C61">
            <w:pPr>
              <w:jc w:val="center"/>
            </w:pPr>
            <w:r w:rsidRPr="007436B4">
              <w:t>................................................................</w:t>
            </w:r>
          </w:p>
          <w:p w:rsidR="000735D6" w:rsidRPr="007436B4" w:rsidRDefault="000735D6" w:rsidP="00F54C61">
            <w:pPr>
              <w:jc w:val="center"/>
            </w:pPr>
            <w:r w:rsidRPr="007436B4">
              <w:t>................................................................</w:t>
            </w:r>
          </w:p>
          <w:p w:rsidR="000735D6" w:rsidRPr="007436B4" w:rsidRDefault="000735D6" w:rsidP="00F54C61">
            <w:pPr>
              <w:jc w:val="center"/>
            </w:pPr>
            <w:r w:rsidRPr="007436B4">
              <w:t>................................................................</w:t>
            </w:r>
          </w:p>
          <w:p w:rsidR="000735D6" w:rsidRPr="007436B4" w:rsidRDefault="000735D6" w:rsidP="00F54C61">
            <w:pPr>
              <w:jc w:val="center"/>
              <w:rPr>
                <w:rFonts w:cs="Arial"/>
              </w:rPr>
            </w:pPr>
            <w:r w:rsidRPr="007436B4">
              <w:rPr>
                <w:rFonts w:cs="Arial"/>
              </w:rPr>
              <w:t>(Name und Anschrift)</w:t>
            </w:r>
          </w:p>
          <w:p w:rsidR="000735D6" w:rsidRPr="007436B4" w:rsidRDefault="000735D6" w:rsidP="00F54C61">
            <w:pPr>
              <w:jc w:val="center"/>
              <w:rPr>
                <w:rFonts w:cs="Arial"/>
                <w:b/>
                <w:bCs/>
                <w:spacing w:val="2"/>
              </w:rPr>
            </w:pPr>
          </w:p>
        </w:tc>
        <w:tc>
          <w:tcPr>
            <w:tcW w:w="4582" w:type="dxa"/>
          </w:tcPr>
          <w:p w:rsidR="0071442E" w:rsidRDefault="0071442E" w:rsidP="00F54C61">
            <w:pPr>
              <w:jc w:val="center"/>
              <w:rPr>
                <w:rFonts w:cs="Arial"/>
                <w:b/>
                <w:bCs/>
                <w:spacing w:val="2"/>
              </w:rPr>
            </w:pPr>
          </w:p>
          <w:p w:rsidR="000735D6" w:rsidRPr="007436B4" w:rsidRDefault="00610721" w:rsidP="00F54C61">
            <w:pPr>
              <w:jc w:val="center"/>
              <w:rPr>
                <w:rFonts w:cs="Arial"/>
                <w:b/>
                <w:bCs/>
                <w:spacing w:val="2"/>
              </w:rPr>
            </w:pPr>
            <w:r>
              <w:rPr>
                <w:rFonts w:cs="Arial"/>
                <w:b/>
                <w:bCs/>
                <w:spacing w:val="2"/>
              </w:rPr>
              <w:t>Im Auftrag gegeben von</w:t>
            </w:r>
            <w:r w:rsidR="000735D6" w:rsidRPr="007436B4">
              <w:rPr>
                <w:rFonts w:cs="Arial"/>
                <w:b/>
                <w:bCs/>
                <w:spacing w:val="2"/>
              </w:rPr>
              <w:t>:</w:t>
            </w:r>
          </w:p>
          <w:p w:rsidR="000735D6" w:rsidRPr="007436B4" w:rsidRDefault="000735D6" w:rsidP="00F54C61">
            <w:pPr>
              <w:jc w:val="center"/>
              <w:rPr>
                <w:rFonts w:cs="Arial"/>
                <w:spacing w:val="2"/>
              </w:rPr>
            </w:pPr>
          </w:p>
          <w:p w:rsidR="000735D6" w:rsidRPr="0071442E" w:rsidRDefault="000735D6" w:rsidP="00F54C61">
            <w:pPr>
              <w:jc w:val="center"/>
              <w:rPr>
                <w:rFonts w:cs="Arial"/>
                <w:b/>
                <w:spacing w:val="2"/>
                <w:sz w:val="28"/>
                <w:szCs w:val="28"/>
              </w:rPr>
            </w:pPr>
            <w:r w:rsidRPr="0071442E">
              <w:rPr>
                <w:rFonts w:cs="Arial"/>
                <w:b/>
                <w:spacing w:val="2"/>
                <w:sz w:val="28"/>
                <w:szCs w:val="28"/>
              </w:rPr>
              <w:t>Erftverband</w:t>
            </w:r>
          </w:p>
          <w:p w:rsidR="000735D6" w:rsidRPr="0071442E" w:rsidRDefault="000735D6" w:rsidP="00F54C61">
            <w:pPr>
              <w:jc w:val="center"/>
              <w:rPr>
                <w:rFonts w:cs="Arial"/>
                <w:spacing w:val="2"/>
                <w:sz w:val="28"/>
                <w:szCs w:val="28"/>
              </w:rPr>
            </w:pPr>
            <w:r w:rsidRPr="0071442E">
              <w:rPr>
                <w:rFonts w:cs="Arial"/>
                <w:spacing w:val="2"/>
                <w:sz w:val="28"/>
                <w:szCs w:val="28"/>
              </w:rPr>
              <w:t>Am Erftverband 6</w:t>
            </w:r>
          </w:p>
          <w:p w:rsidR="000735D6" w:rsidRPr="007436B4" w:rsidRDefault="000735D6" w:rsidP="00F54C61">
            <w:pPr>
              <w:jc w:val="center"/>
              <w:rPr>
                <w:rFonts w:cs="Arial"/>
                <w:spacing w:val="2"/>
              </w:rPr>
            </w:pPr>
            <w:r w:rsidRPr="0071442E">
              <w:rPr>
                <w:rFonts w:cs="Arial"/>
                <w:spacing w:val="2"/>
                <w:sz w:val="28"/>
                <w:szCs w:val="28"/>
              </w:rPr>
              <w:t>50126 Bergheim</w:t>
            </w:r>
          </w:p>
          <w:p w:rsidR="000735D6" w:rsidRPr="007436B4" w:rsidRDefault="000735D6" w:rsidP="00F54C61">
            <w:pPr>
              <w:jc w:val="center"/>
              <w:rPr>
                <w:rFonts w:cs="Arial"/>
                <w:b/>
                <w:bCs/>
                <w:spacing w:val="2"/>
              </w:rPr>
            </w:pPr>
          </w:p>
        </w:tc>
      </w:tr>
    </w:tbl>
    <w:p w:rsidR="0090153D" w:rsidRDefault="0090153D" w:rsidP="000204D3">
      <w:pPr>
        <w:rPr>
          <w:rFonts w:ascii="MetaKorrespondenz" w:hAnsi="MetaKorrespondenz"/>
          <w:b/>
        </w:rPr>
      </w:pPr>
    </w:p>
    <w:p w:rsidR="00610721" w:rsidRPr="00610721" w:rsidRDefault="00610721" w:rsidP="00610721">
      <w:pPr>
        <w:spacing w:after="160" w:line="259" w:lineRule="auto"/>
        <w:jc w:val="left"/>
        <w:rPr>
          <w:rFonts w:eastAsia="Calibri" w:cs="Arial"/>
          <w:b/>
          <w:iCs/>
          <w:szCs w:val="22"/>
          <w:lang w:eastAsia="en-US"/>
        </w:rPr>
      </w:pPr>
      <w:r w:rsidRPr="00610721">
        <w:rPr>
          <w:rFonts w:eastAsia="Calibri" w:cs="Arial"/>
          <w:b/>
          <w:iCs/>
          <w:szCs w:val="22"/>
          <w:lang w:eastAsia="en-US"/>
        </w:rPr>
        <w:t xml:space="preserve">Im folgenden Dokument wird </w:t>
      </w:r>
      <w:r w:rsidR="00F4259E">
        <w:rPr>
          <w:rFonts w:eastAsia="Calibri" w:cs="Arial"/>
          <w:b/>
          <w:iCs/>
          <w:szCs w:val="22"/>
          <w:lang w:eastAsia="en-US"/>
        </w:rPr>
        <w:t>„</w:t>
      </w:r>
      <w:r w:rsidRPr="00610721">
        <w:rPr>
          <w:rFonts w:eastAsia="Calibri" w:cs="Arial"/>
          <w:b/>
          <w:iCs/>
          <w:szCs w:val="22"/>
          <w:lang w:eastAsia="en-US"/>
        </w:rPr>
        <w:t>Auftragnehmer</w:t>
      </w:r>
      <w:r w:rsidR="00F4259E">
        <w:rPr>
          <w:rFonts w:eastAsia="Calibri" w:cs="Arial"/>
          <w:b/>
          <w:iCs/>
          <w:szCs w:val="22"/>
          <w:lang w:eastAsia="en-US"/>
        </w:rPr>
        <w:t>/</w:t>
      </w:r>
      <w:r w:rsidRPr="00610721">
        <w:rPr>
          <w:rFonts w:eastAsia="Calibri" w:cs="Arial"/>
          <w:b/>
          <w:iCs/>
          <w:szCs w:val="22"/>
          <w:lang w:eastAsia="en-US"/>
        </w:rPr>
        <w:t>Auftragnehmerin</w:t>
      </w:r>
      <w:r w:rsidR="00F4259E">
        <w:rPr>
          <w:rFonts w:eastAsia="Calibri" w:cs="Arial"/>
          <w:b/>
          <w:iCs/>
          <w:szCs w:val="22"/>
          <w:lang w:eastAsia="en-US"/>
        </w:rPr>
        <w:t>“</w:t>
      </w:r>
      <w:r w:rsidRPr="00610721">
        <w:rPr>
          <w:rFonts w:eastAsia="Calibri" w:cs="Arial"/>
          <w:b/>
          <w:iCs/>
          <w:szCs w:val="22"/>
          <w:lang w:eastAsia="en-US"/>
        </w:rPr>
        <w:t xml:space="preserve"> mit AN abgekürzt.</w:t>
      </w:r>
      <w:r w:rsidR="00F4259E">
        <w:rPr>
          <w:rFonts w:eastAsia="Calibri" w:cs="Arial"/>
          <w:b/>
          <w:iCs/>
          <w:szCs w:val="22"/>
          <w:lang w:eastAsia="en-US"/>
        </w:rPr>
        <w:t xml:space="preserve"> </w:t>
      </w:r>
      <w:r w:rsidR="0098340E">
        <w:rPr>
          <w:rFonts w:eastAsia="Calibri" w:cs="Arial"/>
          <w:b/>
          <w:iCs/>
          <w:szCs w:val="22"/>
          <w:lang w:eastAsia="en-US"/>
        </w:rPr>
        <w:t xml:space="preserve">Die </w:t>
      </w:r>
      <w:r w:rsidR="00967813">
        <w:rPr>
          <w:rFonts w:eastAsia="Calibri" w:cs="Arial"/>
          <w:b/>
          <w:iCs/>
          <w:szCs w:val="22"/>
          <w:lang w:eastAsia="en-US"/>
        </w:rPr>
        <w:t>EU-Datenschutzgrundverordnung wird mit DSGVO abgekürzt.</w:t>
      </w:r>
    </w:p>
    <w:p w:rsidR="0071442E" w:rsidRDefault="0071442E" w:rsidP="000204D3">
      <w:pPr>
        <w:rPr>
          <w:rFonts w:ascii="MetaKorrespondenz" w:hAnsi="MetaKorrespondenz"/>
          <w:b/>
        </w:rPr>
      </w:pPr>
    </w:p>
    <w:p w:rsidR="0071442E" w:rsidRDefault="0071442E" w:rsidP="000204D3">
      <w:pPr>
        <w:rPr>
          <w:rFonts w:ascii="MetaKorrespondenz" w:hAnsi="MetaKorrespondenz"/>
          <w:b/>
        </w:rPr>
      </w:pPr>
    </w:p>
    <w:p w:rsidR="0071442E" w:rsidRPr="00FD2A71" w:rsidRDefault="0071442E" w:rsidP="0071442E">
      <w:pPr>
        <w:rPr>
          <w:rFonts w:cs="Arial"/>
          <w:b/>
        </w:rPr>
      </w:pPr>
      <w:r w:rsidRPr="00FD2A71">
        <w:rPr>
          <w:rFonts w:cs="Arial"/>
          <w:b/>
        </w:rPr>
        <w:t>Hinweis</w:t>
      </w:r>
    </w:p>
    <w:p w:rsidR="0071442E" w:rsidRPr="00FD2A71" w:rsidRDefault="0071442E" w:rsidP="0071442E">
      <w:pPr>
        <w:rPr>
          <w:rFonts w:cs="Arial"/>
          <w:i/>
          <w:iCs/>
        </w:rPr>
      </w:pPr>
      <w:r w:rsidRPr="00FD2A71">
        <w:rPr>
          <w:rFonts w:cs="Arial"/>
          <w:i/>
          <w:iCs/>
        </w:rPr>
        <w:t xml:space="preserve">„Die einzelnen Festlegungen nach </w:t>
      </w:r>
      <w:r w:rsidR="0098340E">
        <w:rPr>
          <w:rFonts w:cs="Arial"/>
          <w:i/>
          <w:iCs/>
        </w:rPr>
        <w:t>Artikel</w:t>
      </w:r>
      <w:r w:rsidRPr="00FD2A71">
        <w:rPr>
          <w:rFonts w:cs="Arial"/>
          <w:i/>
          <w:iCs/>
        </w:rPr>
        <w:t xml:space="preserve"> 28 Abs. 3 </w:t>
      </w:r>
      <w:r w:rsidR="00967813">
        <w:rPr>
          <w:rFonts w:cs="Arial"/>
          <w:i/>
          <w:iCs/>
        </w:rPr>
        <w:t>DSGVO</w:t>
      </w:r>
      <w:r w:rsidRPr="00FD2A71">
        <w:rPr>
          <w:rFonts w:cs="Arial"/>
          <w:i/>
          <w:iCs/>
        </w:rPr>
        <w:t xml:space="preserve"> sollten vollständig in die Vereinbarung übernommen und wie eine Checkliste abgearbeitet werden. Die für das konkrete Dienstleistungsverhältnis zutreffenden Alternativen sollten angekreuzt werden. Leerfelder sind ggf. entsprechend des konkreten Auftrags auszufüllen. Vergütungs- und Haftungsregelungen zu den einzelnen Leistungen des</w:t>
      </w:r>
      <w:r w:rsidR="00A36F74">
        <w:rPr>
          <w:rFonts w:cs="Arial"/>
          <w:i/>
          <w:iCs/>
        </w:rPr>
        <w:t>/der</w:t>
      </w:r>
      <w:r w:rsidRPr="00FD2A71">
        <w:rPr>
          <w:rFonts w:cs="Arial"/>
          <w:i/>
          <w:iCs/>
        </w:rPr>
        <w:t xml:space="preserve"> </w:t>
      </w:r>
      <w:r w:rsidR="00610721">
        <w:rPr>
          <w:rFonts w:cs="Arial"/>
          <w:i/>
          <w:iCs/>
        </w:rPr>
        <w:t>AN</w:t>
      </w:r>
      <w:r w:rsidRPr="00FD2A71">
        <w:rPr>
          <w:rFonts w:cs="Arial"/>
          <w:i/>
          <w:iCs/>
        </w:rPr>
        <w:t xml:space="preserve"> sollten im Hauptvertrag vereinbart werden.“</w:t>
      </w:r>
    </w:p>
    <w:p w:rsidR="0071442E" w:rsidRDefault="005C4582" w:rsidP="0071442E">
      <w:pPr>
        <w:rPr>
          <w:rFonts w:eastAsia="Calibri" w:cs="Arial"/>
          <w:iCs/>
          <w:szCs w:val="22"/>
          <w:lang w:eastAsia="en-US"/>
        </w:rPr>
      </w:pPr>
      <w:r w:rsidRPr="007436B4">
        <w:rPr>
          <w:rFonts w:ascii="MetaKorrespondenz" w:hAnsi="MetaKorrespondenz"/>
          <w:b/>
        </w:rPr>
        <w:br w:type="page"/>
      </w:r>
      <w:r w:rsidR="0071442E" w:rsidRPr="0071442E">
        <w:rPr>
          <w:rFonts w:eastAsia="Calibri" w:cs="Arial"/>
          <w:iCs/>
          <w:szCs w:val="22"/>
          <w:lang w:eastAsia="en-US"/>
        </w:rPr>
        <w:lastRenderedPageBreak/>
        <w:t xml:space="preserve">Diese Vereinbarung konkretisiert die datenschutzrechtlichen Verpflichtungen der Vertragsparteien, die bei der im Hauptvertrag in ihren Einzelheiten beschriebenen Auftragsverarbeitung zu beachten sind. Sie findet Anwendung auf alle Tätigkeiten, die mit dem Hauptvertrag in Zusammenhang stehen und bei denen </w:t>
      </w:r>
      <w:r w:rsidR="007F59D7">
        <w:rPr>
          <w:rFonts w:eastAsia="Calibri" w:cs="Arial"/>
          <w:iCs/>
          <w:szCs w:val="22"/>
          <w:lang w:eastAsia="en-US"/>
        </w:rPr>
        <w:t>Beschäftigte</w:t>
      </w:r>
      <w:r w:rsidR="0071442E" w:rsidRPr="0071442E">
        <w:rPr>
          <w:rFonts w:eastAsia="Calibri" w:cs="Arial"/>
          <w:iCs/>
          <w:szCs w:val="22"/>
          <w:lang w:eastAsia="en-US"/>
        </w:rPr>
        <w:t xml:space="preserve"> des</w:t>
      </w:r>
      <w:r w:rsidR="00A36F74">
        <w:rPr>
          <w:rFonts w:eastAsia="Calibri" w:cs="Arial"/>
          <w:iCs/>
          <w:szCs w:val="22"/>
          <w:lang w:eastAsia="en-US"/>
        </w:rPr>
        <w:t>/der</w:t>
      </w:r>
      <w:r w:rsidR="0071442E" w:rsidRPr="0071442E">
        <w:rPr>
          <w:rFonts w:eastAsia="Calibri" w:cs="Arial"/>
          <w:iCs/>
          <w:szCs w:val="22"/>
          <w:lang w:eastAsia="en-US"/>
        </w:rPr>
        <w:t xml:space="preserve"> </w:t>
      </w:r>
      <w:r w:rsidR="00610721">
        <w:rPr>
          <w:rFonts w:eastAsia="Calibri" w:cs="Arial"/>
          <w:iCs/>
          <w:szCs w:val="22"/>
          <w:lang w:eastAsia="en-US"/>
        </w:rPr>
        <w:t>AN</w:t>
      </w:r>
      <w:r w:rsidR="0071442E" w:rsidRPr="0071442E">
        <w:rPr>
          <w:rFonts w:eastAsia="Calibri" w:cs="Arial"/>
          <w:iCs/>
          <w:szCs w:val="22"/>
          <w:lang w:eastAsia="en-US"/>
        </w:rPr>
        <w:t xml:space="preserve"> oder durch den</w:t>
      </w:r>
      <w:r w:rsidR="00A36F74">
        <w:rPr>
          <w:rFonts w:eastAsia="Calibri" w:cs="Arial"/>
          <w:iCs/>
          <w:szCs w:val="22"/>
          <w:lang w:eastAsia="en-US"/>
        </w:rPr>
        <w:t>/die</w:t>
      </w:r>
      <w:r w:rsidR="0071442E" w:rsidRPr="0071442E">
        <w:rPr>
          <w:rFonts w:eastAsia="Calibri" w:cs="Arial"/>
          <w:iCs/>
          <w:szCs w:val="22"/>
          <w:lang w:eastAsia="en-US"/>
        </w:rPr>
        <w:t xml:space="preserve"> </w:t>
      </w:r>
      <w:r w:rsidR="00610721">
        <w:rPr>
          <w:rFonts w:eastAsia="Calibri" w:cs="Arial"/>
          <w:iCs/>
          <w:szCs w:val="22"/>
          <w:lang w:eastAsia="en-US"/>
        </w:rPr>
        <w:t>AN</w:t>
      </w:r>
      <w:r w:rsidR="0071442E" w:rsidRPr="0071442E">
        <w:rPr>
          <w:rFonts w:eastAsia="Calibri" w:cs="Arial"/>
          <w:iCs/>
          <w:szCs w:val="22"/>
          <w:lang w:eastAsia="en-US"/>
        </w:rPr>
        <w:t xml:space="preserve"> beauftragte Dritte mit personenbezogenen Daten des Erftverbandes in Berührung kommen können. Gesetzliche Datenschutzbestimmungen bleiben unberührt.</w:t>
      </w:r>
    </w:p>
    <w:p w:rsidR="0071442E" w:rsidRDefault="0071442E" w:rsidP="0071442E">
      <w:pPr>
        <w:spacing w:after="160" w:line="259" w:lineRule="auto"/>
        <w:jc w:val="left"/>
        <w:rPr>
          <w:rFonts w:eastAsia="Calibri" w:cs="Arial"/>
          <w:iCs/>
          <w:szCs w:val="22"/>
          <w:lang w:eastAsia="en-US"/>
        </w:rPr>
      </w:pPr>
      <w:r w:rsidRPr="0071442E">
        <w:rPr>
          <w:rFonts w:eastAsia="Calibri" w:cs="Arial"/>
          <w:iCs/>
          <w:szCs w:val="22"/>
          <w:lang w:eastAsia="en-US"/>
        </w:rPr>
        <w:t>Die Inhalte dieser Vertragsanlage gelten auch, wenn die Prüfung oder Wartung automatisierter Verfahren oder von Datenverarbeitungsanlagen im Auftrag vorgenommen wird und dabei ein Zugriff auf personenbezogene Daten nicht ausgeschlossen werden kann.</w:t>
      </w:r>
    </w:p>
    <w:p w:rsidR="00610721" w:rsidRDefault="00610721" w:rsidP="0071442E">
      <w:pPr>
        <w:keepNext/>
        <w:keepLines/>
        <w:spacing w:before="40" w:after="0" w:line="259" w:lineRule="auto"/>
        <w:jc w:val="left"/>
        <w:outlineLvl w:val="1"/>
        <w:rPr>
          <w:rFonts w:cs="Arial"/>
          <w:color w:val="2E74B5"/>
          <w:sz w:val="26"/>
          <w:szCs w:val="26"/>
          <w:lang w:eastAsia="en-US"/>
        </w:rPr>
      </w:pPr>
    </w:p>
    <w:p w:rsidR="0071442E" w:rsidRPr="0071442E" w:rsidRDefault="0071442E" w:rsidP="0071442E">
      <w:pPr>
        <w:keepNext/>
        <w:keepLines/>
        <w:spacing w:before="40" w:after="0" w:line="259" w:lineRule="auto"/>
        <w:jc w:val="left"/>
        <w:outlineLvl w:val="1"/>
        <w:rPr>
          <w:rFonts w:cs="Arial"/>
          <w:i/>
          <w:color w:val="2E74B5"/>
          <w:sz w:val="26"/>
          <w:szCs w:val="26"/>
          <w:lang w:eastAsia="en-US"/>
        </w:rPr>
      </w:pPr>
      <w:r w:rsidRPr="0071442E">
        <w:rPr>
          <w:rFonts w:cs="Arial"/>
          <w:color w:val="2E74B5"/>
          <w:sz w:val="26"/>
          <w:szCs w:val="26"/>
          <w:lang w:eastAsia="en-US"/>
        </w:rPr>
        <w:t>1. Gegenstand und Dauer des Auftrags</w:t>
      </w:r>
    </w:p>
    <w:p w:rsidR="0071442E" w:rsidRPr="0071442E" w:rsidRDefault="0071442E" w:rsidP="0071442E">
      <w:pPr>
        <w:spacing w:before="80" w:after="160" w:line="300" w:lineRule="exact"/>
        <w:rPr>
          <w:rFonts w:eastAsia="Calibri" w:cs="Arial"/>
          <w:bCs/>
          <w:szCs w:val="22"/>
          <w:lang w:eastAsia="en-US"/>
        </w:rPr>
      </w:pPr>
      <w:r w:rsidRPr="0071442E">
        <w:rPr>
          <w:rFonts w:eastAsia="Calibri" w:cs="Arial"/>
          <w:bCs/>
          <w:szCs w:val="22"/>
          <w:lang w:eastAsia="en-US"/>
        </w:rPr>
        <w:t>(1) Gegenstand</w:t>
      </w:r>
    </w:p>
    <w:p w:rsidR="0071442E" w:rsidRPr="0071442E" w:rsidRDefault="0071442E" w:rsidP="00820489">
      <w:pPr>
        <w:numPr>
          <w:ilvl w:val="0"/>
          <w:numId w:val="17"/>
        </w:numPr>
        <w:autoSpaceDE w:val="0"/>
        <w:autoSpaceDN w:val="0"/>
        <w:spacing w:before="80" w:after="160" w:line="300" w:lineRule="exact"/>
        <w:jc w:val="left"/>
        <w:rPr>
          <w:rFonts w:eastAsia="Calibri" w:cs="Arial"/>
          <w:szCs w:val="22"/>
          <w:lang w:eastAsia="en-US"/>
        </w:rPr>
      </w:pPr>
      <w:r w:rsidRPr="0071442E">
        <w:rPr>
          <w:rFonts w:eastAsia="Calibri" w:cs="Arial"/>
          <w:szCs w:val="22"/>
          <w:lang w:eastAsia="en-US"/>
        </w:rPr>
        <w:t>Der Gegenstand des Auftrags ergibt sich aus der Leistungsvereinbarung ................................................. vom ..................., auf die hier verwiesen wird (im Folgenden Leistungsvereinbarung).</w:t>
      </w:r>
    </w:p>
    <w:p w:rsidR="0071442E" w:rsidRPr="0071442E" w:rsidRDefault="0071442E" w:rsidP="00820489">
      <w:pPr>
        <w:numPr>
          <w:ilvl w:val="0"/>
          <w:numId w:val="18"/>
        </w:numPr>
        <w:autoSpaceDE w:val="0"/>
        <w:autoSpaceDN w:val="0"/>
        <w:spacing w:before="80" w:after="160" w:line="300" w:lineRule="exact"/>
        <w:jc w:val="left"/>
        <w:rPr>
          <w:rFonts w:eastAsia="Calibri" w:cs="Arial"/>
          <w:szCs w:val="22"/>
          <w:lang w:eastAsia="en-US"/>
        </w:rPr>
      </w:pPr>
      <w:r w:rsidRPr="0071442E">
        <w:rPr>
          <w:rFonts w:eastAsia="Calibri" w:cs="Arial"/>
          <w:szCs w:val="22"/>
          <w:lang w:eastAsia="en-US"/>
        </w:rPr>
        <w:t>Gegenstand des Auftrags zum Datenumgang ist die Durchführung folgender Aufgaben durch den</w:t>
      </w:r>
      <w:r w:rsidR="00A36F74">
        <w:rPr>
          <w:rFonts w:eastAsia="Calibri" w:cs="Arial"/>
          <w:szCs w:val="22"/>
          <w:lang w:eastAsia="en-US"/>
        </w:rPr>
        <w:t>/die</w:t>
      </w:r>
      <w:r w:rsidRPr="0071442E">
        <w:rPr>
          <w:rFonts w:eastAsia="Calibri" w:cs="Arial"/>
          <w:szCs w:val="22"/>
          <w:lang w:eastAsia="en-US"/>
        </w:rPr>
        <w:t xml:space="preserve"> </w:t>
      </w:r>
      <w:r w:rsidR="00610721">
        <w:rPr>
          <w:rFonts w:eastAsia="Calibri" w:cs="Arial"/>
          <w:szCs w:val="22"/>
          <w:lang w:eastAsia="en-US"/>
        </w:rPr>
        <w:t>AN</w:t>
      </w:r>
      <w:r w:rsidRPr="0071442E">
        <w:rPr>
          <w:rFonts w:eastAsia="Calibri" w:cs="Arial"/>
          <w:szCs w:val="22"/>
          <w:lang w:eastAsia="en-US"/>
        </w:rPr>
        <w:t>: ………………………………………………………… (Definition der Aufgaben)</w:t>
      </w:r>
    </w:p>
    <w:p w:rsidR="0071442E" w:rsidRPr="0071442E" w:rsidRDefault="0071442E" w:rsidP="0071442E">
      <w:pPr>
        <w:tabs>
          <w:tab w:val="num" w:pos="0"/>
        </w:tabs>
        <w:spacing w:before="80" w:after="160" w:line="300" w:lineRule="exact"/>
        <w:rPr>
          <w:rFonts w:eastAsia="Calibri" w:cs="Arial"/>
          <w:szCs w:val="22"/>
          <w:u w:val="single"/>
          <w:lang w:eastAsia="en-US"/>
        </w:rPr>
      </w:pPr>
      <w:r w:rsidRPr="0071442E">
        <w:rPr>
          <w:rFonts w:eastAsia="Calibri" w:cs="Arial"/>
          <w:szCs w:val="22"/>
          <w:lang w:eastAsia="en-US"/>
        </w:rPr>
        <w:t xml:space="preserve">(2) </w:t>
      </w:r>
      <w:r w:rsidRPr="0071442E">
        <w:rPr>
          <w:rFonts w:eastAsia="Calibri" w:cs="Arial"/>
          <w:bCs/>
          <w:szCs w:val="22"/>
          <w:lang w:eastAsia="en-US"/>
        </w:rPr>
        <w:t>Dauer</w:t>
      </w:r>
    </w:p>
    <w:p w:rsidR="0071442E" w:rsidRPr="0071442E" w:rsidRDefault="0071442E" w:rsidP="00820489">
      <w:pPr>
        <w:numPr>
          <w:ilvl w:val="0"/>
          <w:numId w:val="19"/>
        </w:numPr>
        <w:tabs>
          <w:tab w:val="num" w:pos="426"/>
        </w:tabs>
        <w:autoSpaceDE w:val="0"/>
        <w:autoSpaceDN w:val="0"/>
        <w:spacing w:before="80" w:after="160" w:line="300" w:lineRule="exact"/>
        <w:jc w:val="left"/>
        <w:rPr>
          <w:rFonts w:eastAsia="Calibri" w:cs="Arial"/>
          <w:szCs w:val="22"/>
          <w:lang w:eastAsia="en-US"/>
        </w:rPr>
      </w:pPr>
      <w:r w:rsidRPr="0071442E">
        <w:rPr>
          <w:rFonts w:eastAsia="Calibri" w:cs="Arial"/>
          <w:szCs w:val="22"/>
          <w:lang w:eastAsia="en-US"/>
        </w:rPr>
        <w:t>Die Dauer dieses Auftrags (Laufzeit) entspricht der Laufzeit der Leistungsvereinbarung.</w:t>
      </w:r>
    </w:p>
    <w:p w:rsidR="0071442E" w:rsidRPr="0071442E" w:rsidRDefault="0071442E" w:rsidP="00820489">
      <w:pPr>
        <w:numPr>
          <w:ilvl w:val="0"/>
          <w:numId w:val="20"/>
        </w:numPr>
        <w:autoSpaceDE w:val="0"/>
        <w:autoSpaceDN w:val="0"/>
        <w:spacing w:before="80" w:after="160" w:line="300" w:lineRule="exact"/>
        <w:jc w:val="left"/>
        <w:rPr>
          <w:rFonts w:eastAsia="Calibri" w:cs="Arial"/>
          <w:szCs w:val="22"/>
          <w:lang w:eastAsia="en-US"/>
        </w:rPr>
      </w:pPr>
      <w:r w:rsidRPr="0071442E">
        <w:rPr>
          <w:rFonts w:eastAsia="Calibri" w:cs="Arial"/>
          <w:szCs w:val="22"/>
          <w:lang w:eastAsia="en-US"/>
        </w:rPr>
        <w:t>Der Auftrag wird zur einmaligen Ausführung erteilt.</w:t>
      </w:r>
    </w:p>
    <w:p w:rsidR="0071442E" w:rsidRPr="0071442E" w:rsidRDefault="0071442E" w:rsidP="00820489">
      <w:pPr>
        <w:numPr>
          <w:ilvl w:val="0"/>
          <w:numId w:val="21"/>
        </w:numPr>
        <w:tabs>
          <w:tab w:val="num" w:pos="426"/>
        </w:tabs>
        <w:autoSpaceDE w:val="0"/>
        <w:autoSpaceDN w:val="0"/>
        <w:spacing w:before="80" w:after="160" w:line="300" w:lineRule="exact"/>
        <w:jc w:val="left"/>
        <w:rPr>
          <w:rFonts w:eastAsia="Calibri" w:cs="Arial"/>
          <w:szCs w:val="22"/>
          <w:lang w:eastAsia="en-US"/>
        </w:rPr>
      </w:pPr>
      <w:r w:rsidRPr="0071442E">
        <w:rPr>
          <w:rFonts w:eastAsia="Calibri" w:cs="Arial"/>
          <w:szCs w:val="22"/>
          <w:lang w:eastAsia="en-US"/>
        </w:rPr>
        <w:t>Die Dauer dieses Auftrags (Laufzeit) ist befristet bis zum ...................</w:t>
      </w:r>
    </w:p>
    <w:p w:rsidR="0071442E" w:rsidRPr="0071442E" w:rsidRDefault="0071442E" w:rsidP="00820489">
      <w:pPr>
        <w:numPr>
          <w:ilvl w:val="0"/>
          <w:numId w:val="22"/>
        </w:numPr>
        <w:tabs>
          <w:tab w:val="num" w:pos="426"/>
        </w:tabs>
        <w:spacing w:before="80" w:after="160" w:line="300" w:lineRule="exact"/>
        <w:ind w:firstLine="0"/>
        <w:jc w:val="left"/>
        <w:rPr>
          <w:rFonts w:eastAsia="Calibri" w:cs="Arial"/>
          <w:szCs w:val="16"/>
          <w:lang w:eastAsia="en-US"/>
        </w:rPr>
      </w:pPr>
      <w:r w:rsidRPr="0071442E">
        <w:rPr>
          <w:rFonts w:eastAsia="Calibri" w:cs="Arial"/>
          <w:szCs w:val="16"/>
          <w:lang w:eastAsia="en-US"/>
        </w:rPr>
        <w:t xml:space="preserve">Der Auftrag ist unbefristet erteilt und kann von beiden Parteien mit einer Frist von ................... zum ................... gekündigt werden. Die Möglichkeit zur fristlosen Kündigung bleibt hiervon unberührt. </w:t>
      </w:r>
    </w:p>
    <w:p w:rsidR="0071442E" w:rsidRPr="0071442E" w:rsidRDefault="0071442E" w:rsidP="0071442E">
      <w:pPr>
        <w:tabs>
          <w:tab w:val="num" w:pos="426"/>
        </w:tabs>
        <w:spacing w:before="80" w:after="160" w:line="300" w:lineRule="exact"/>
        <w:ind w:left="360"/>
        <w:rPr>
          <w:rFonts w:eastAsia="Calibri" w:cs="Arial"/>
          <w:szCs w:val="16"/>
          <w:lang w:eastAsia="en-US"/>
        </w:rPr>
      </w:pPr>
    </w:p>
    <w:p w:rsidR="00CB1195" w:rsidRDefault="00CB1195">
      <w:pPr>
        <w:spacing w:after="0"/>
        <w:jc w:val="left"/>
        <w:rPr>
          <w:rFonts w:cs="Arial"/>
          <w:color w:val="2E74B5"/>
          <w:sz w:val="26"/>
          <w:szCs w:val="26"/>
          <w:lang w:eastAsia="en-US"/>
        </w:rPr>
      </w:pPr>
      <w:r>
        <w:rPr>
          <w:rFonts w:cs="Arial"/>
          <w:color w:val="2E74B5"/>
          <w:sz w:val="26"/>
          <w:szCs w:val="26"/>
          <w:lang w:eastAsia="en-US"/>
        </w:rPr>
        <w:br w:type="page"/>
      </w:r>
    </w:p>
    <w:p w:rsidR="0071442E" w:rsidRPr="0071442E" w:rsidRDefault="0071442E" w:rsidP="0071442E">
      <w:pPr>
        <w:keepNext/>
        <w:keepLines/>
        <w:spacing w:before="40" w:after="0" w:line="259" w:lineRule="auto"/>
        <w:jc w:val="left"/>
        <w:outlineLvl w:val="1"/>
        <w:rPr>
          <w:rFonts w:cs="Arial"/>
          <w:color w:val="2E74B5"/>
          <w:sz w:val="26"/>
          <w:szCs w:val="26"/>
          <w:lang w:eastAsia="en-US"/>
        </w:rPr>
      </w:pPr>
      <w:r w:rsidRPr="0071442E">
        <w:rPr>
          <w:rFonts w:cs="Arial"/>
          <w:color w:val="2E74B5"/>
          <w:sz w:val="26"/>
          <w:szCs w:val="26"/>
          <w:lang w:eastAsia="en-US"/>
        </w:rPr>
        <w:lastRenderedPageBreak/>
        <w:t>2. Konkretisierung des Auftragsinhalts</w:t>
      </w:r>
    </w:p>
    <w:p w:rsidR="0071442E" w:rsidRPr="0071442E" w:rsidRDefault="0071442E" w:rsidP="0071442E">
      <w:pPr>
        <w:spacing w:before="80" w:after="160" w:line="300" w:lineRule="exact"/>
        <w:jc w:val="left"/>
        <w:rPr>
          <w:rFonts w:eastAsia="Calibri" w:cs="Arial"/>
          <w:bCs/>
          <w:szCs w:val="22"/>
          <w:lang w:eastAsia="en-US"/>
        </w:rPr>
      </w:pPr>
      <w:r w:rsidRPr="0071442E">
        <w:rPr>
          <w:rFonts w:eastAsia="Calibri" w:cs="Arial"/>
          <w:bCs/>
          <w:szCs w:val="22"/>
          <w:lang w:eastAsia="en-US"/>
        </w:rPr>
        <w:t xml:space="preserve">(1) Art und Zweck der vorgesehenen Verarbeitung von Daten </w:t>
      </w:r>
      <w:r w:rsidRPr="0071442E">
        <w:rPr>
          <w:rFonts w:eastAsia="Calibri" w:cs="Arial"/>
          <w:bCs/>
          <w:szCs w:val="22"/>
          <w:lang w:eastAsia="en-US"/>
        </w:rPr>
        <w:br/>
      </w:r>
    </w:p>
    <w:p w:rsidR="0071442E" w:rsidRPr="0071442E" w:rsidRDefault="0071442E" w:rsidP="00820489">
      <w:pPr>
        <w:numPr>
          <w:ilvl w:val="0"/>
          <w:numId w:val="23"/>
        </w:numPr>
        <w:tabs>
          <w:tab w:val="num" w:pos="426"/>
        </w:tabs>
        <w:autoSpaceDE w:val="0"/>
        <w:autoSpaceDN w:val="0"/>
        <w:spacing w:before="80" w:after="160" w:line="300" w:lineRule="exact"/>
        <w:jc w:val="left"/>
        <w:rPr>
          <w:rFonts w:eastAsia="Calibri" w:cs="Arial"/>
          <w:szCs w:val="22"/>
          <w:lang w:eastAsia="en-US"/>
        </w:rPr>
      </w:pPr>
      <w:r w:rsidRPr="0071442E">
        <w:rPr>
          <w:rFonts w:eastAsia="Calibri" w:cs="Arial"/>
          <w:szCs w:val="22"/>
          <w:lang w:eastAsia="en-US"/>
        </w:rPr>
        <w:t xml:space="preserve">Art und Zweck der Verarbeitung personenbezogener Daten durch den </w:t>
      </w:r>
      <w:r w:rsidR="00610721">
        <w:rPr>
          <w:rFonts w:eastAsia="Calibri" w:cs="Arial"/>
          <w:szCs w:val="22"/>
          <w:lang w:eastAsia="en-US"/>
        </w:rPr>
        <w:t>AN</w:t>
      </w:r>
      <w:r w:rsidRPr="0071442E">
        <w:rPr>
          <w:rFonts w:eastAsia="Calibri" w:cs="Arial"/>
          <w:szCs w:val="22"/>
          <w:lang w:eastAsia="en-US"/>
        </w:rPr>
        <w:t xml:space="preserve"> für den Erftverband sind konkret beschrieben in der Leistungsvereinbarung vom ...................</w:t>
      </w:r>
    </w:p>
    <w:p w:rsidR="0071442E" w:rsidRPr="0071442E" w:rsidRDefault="0071442E" w:rsidP="00820489">
      <w:pPr>
        <w:numPr>
          <w:ilvl w:val="0"/>
          <w:numId w:val="24"/>
        </w:numPr>
        <w:tabs>
          <w:tab w:val="num" w:pos="426"/>
        </w:tabs>
        <w:autoSpaceDE w:val="0"/>
        <w:autoSpaceDN w:val="0"/>
        <w:spacing w:before="80" w:after="160" w:line="300" w:lineRule="exact"/>
        <w:jc w:val="left"/>
        <w:rPr>
          <w:rFonts w:eastAsia="Calibri" w:cs="Arial"/>
          <w:szCs w:val="22"/>
          <w:lang w:eastAsia="en-US"/>
        </w:rPr>
      </w:pPr>
      <w:r w:rsidRPr="0071442E">
        <w:rPr>
          <w:rFonts w:eastAsia="Calibri" w:cs="Arial"/>
          <w:szCs w:val="22"/>
          <w:lang w:eastAsia="en-US"/>
        </w:rPr>
        <w:t>Nähere Beschreibung des Auftragsgegenstandes im Hinblick auf Art und Zweck der Aufgaben des</w:t>
      </w:r>
      <w:r w:rsidR="00A36F74">
        <w:rPr>
          <w:rFonts w:eastAsia="Calibri" w:cs="Arial"/>
          <w:szCs w:val="22"/>
          <w:lang w:eastAsia="en-US"/>
        </w:rPr>
        <w:t>/der</w:t>
      </w:r>
      <w:r w:rsidRPr="0071442E">
        <w:rPr>
          <w:rFonts w:eastAsia="Calibri" w:cs="Arial"/>
          <w:szCs w:val="22"/>
          <w:lang w:eastAsia="en-US"/>
        </w:rPr>
        <w:t xml:space="preserve"> </w:t>
      </w:r>
      <w:r w:rsidR="00610721">
        <w:rPr>
          <w:rFonts w:eastAsia="Calibri" w:cs="Arial"/>
          <w:szCs w:val="22"/>
          <w:lang w:eastAsia="en-US"/>
        </w:rPr>
        <w:t>AN</w:t>
      </w:r>
      <w:r w:rsidRPr="0071442E">
        <w:rPr>
          <w:rFonts w:eastAsia="Calibri" w:cs="Arial"/>
          <w:szCs w:val="22"/>
          <w:lang w:eastAsia="en-US"/>
        </w:rPr>
        <w:t>: ........................................</w:t>
      </w:r>
    </w:p>
    <w:p w:rsidR="00645BBE" w:rsidRDefault="0071442E" w:rsidP="00645BBE">
      <w:pPr>
        <w:spacing w:after="140" w:line="300" w:lineRule="exact"/>
        <w:rPr>
          <w:rFonts w:eastAsia="Calibri" w:cs="Arial"/>
          <w:szCs w:val="22"/>
          <w:lang w:eastAsia="en-US"/>
        </w:rPr>
      </w:pPr>
      <w:r w:rsidRPr="0071442E">
        <w:rPr>
          <w:rFonts w:eastAsia="Calibri" w:cs="Arial"/>
          <w:szCs w:val="22"/>
          <w:lang w:eastAsia="en-US"/>
        </w:rPr>
        <w:t xml:space="preserve">Die Erbringung der vertraglich vereinbarten Datenverarbeitung findet ausschließlich in einem Mitgliedsstaat der Europäischen Union oder in einem anderen Vertragsstaat des Abkommens über den Europäischen Wirtschaftsraum statt. </w:t>
      </w:r>
      <w:r w:rsidR="00CB2A50">
        <w:rPr>
          <w:rFonts w:eastAsia="Calibri" w:cs="Arial"/>
          <w:szCs w:val="22"/>
          <w:lang w:eastAsia="en-US"/>
        </w:rPr>
        <w:t>Sollte es geplant sein, dass die Datenverarbeitung außerhalb der Europäischen Union erfolgen soll, so ist dies nur mit Zustimmung der Rechtsabteilung – unter Beteiligung des</w:t>
      </w:r>
      <w:r w:rsidR="007F59D7">
        <w:rPr>
          <w:rFonts w:eastAsia="Calibri" w:cs="Arial"/>
          <w:szCs w:val="22"/>
          <w:lang w:eastAsia="en-US"/>
        </w:rPr>
        <w:t>/der</w:t>
      </w:r>
      <w:r w:rsidR="00CB2A50">
        <w:rPr>
          <w:rFonts w:eastAsia="Calibri" w:cs="Arial"/>
          <w:szCs w:val="22"/>
          <w:lang w:eastAsia="en-US"/>
        </w:rPr>
        <w:t xml:space="preserve"> Datenschutzbeauftragten – des Erftverbandes zulässig.</w:t>
      </w:r>
    </w:p>
    <w:p w:rsidR="0013668B" w:rsidRDefault="0013668B" w:rsidP="00645BBE">
      <w:pPr>
        <w:spacing w:after="140" w:line="300" w:lineRule="exact"/>
        <w:rPr>
          <w:rFonts w:eastAsia="Calibri" w:cs="Arial"/>
          <w:szCs w:val="22"/>
          <w:lang w:eastAsia="en-US"/>
        </w:rPr>
      </w:pPr>
    </w:p>
    <w:p w:rsidR="0013668B" w:rsidRPr="00CB1195" w:rsidRDefault="0013668B" w:rsidP="00645BBE">
      <w:pPr>
        <w:spacing w:after="140" w:line="300" w:lineRule="exact"/>
        <w:rPr>
          <w:rFonts w:eastAsia="Calibri" w:cs="Arial"/>
          <w:color w:val="FF0000"/>
          <w:szCs w:val="22"/>
          <w:lang w:eastAsia="en-US"/>
        </w:rPr>
      </w:pPr>
    </w:p>
    <w:p w:rsidR="0071442E" w:rsidRPr="0071442E" w:rsidRDefault="0071442E" w:rsidP="0071442E">
      <w:pPr>
        <w:spacing w:before="80" w:after="160" w:line="300" w:lineRule="exact"/>
        <w:jc w:val="left"/>
        <w:rPr>
          <w:rFonts w:eastAsia="Calibri" w:cs="Arial"/>
          <w:bCs/>
          <w:szCs w:val="22"/>
          <w:lang w:eastAsia="en-US"/>
        </w:rPr>
      </w:pPr>
      <w:r w:rsidRPr="0071442E">
        <w:rPr>
          <w:rFonts w:eastAsia="Calibri" w:cs="Arial"/>
          <w:bCs/>
          <w:szCs w:val="22"/>
          <w:lang w:eastAsia="en-US"/>
        </w:rPr>
        <w:t xml:space="preserve">(2) Art der Daten </w:t>
      </w:r>
    </w:p>
    <w:p w:rsidR="0071442E" w:rsidRPr="0071442E" w:rsidRDefault="0071442E" w:rsidP="00820489">
      <w:pPr>
        <w:numPr>
          <w:ilvl w:val="0"/>
          <w:numId w:val="25"/>
        </w:numPr>
        <w:tabs>
          <w:tab w:val="num" w:pos="426"/>
        </w:tabs>
        <w:autoSpaceDE w:val="0"/>
        <w:autoSpaceDN w:val="0"/>
        <w:spacing w:before="80" w:after="160" w:line="300" w:lineRule="exact"/>
        <w:jc w:val="left"/>
        <w:rPr>
          <w:rFonts w:eastAsia="Calibri" w:cs="Arial"/>
          <w:szCs w:val="22"/>
          <w:lang w:eastAsia="en-US"/>
        </w:rPr>
      </w:pPr>
      <w:r w:rsidRPr="0071442E">
        <w:rPr>
          <w:rFonts w:eastAsia="Calibri" w:cs="Arial"/>
          <w:szCs w:val="22"/>
          <w:lang w:eastAsia="en-US"/>
        </w:rPr>
        <w:t>Die Art der verwendeten personenbezogenen Daten ist in der Leistungsvereinbarung konkret beschrieben unter: .......................</w:t>
      </w:r>
    </w:p>
    <w:p w:rsidR="00CB1195" w:rsidRDefault="00CB1195">
      <w:pPr>
        <w:spacing w:after="0"/>
        <w:jc w:val="left"/>
        <w:rPr>
          <w:rFonts w:eastAsia="Calibri" w:cs="Arial"/>
          <w:szCs w:val="22"/>
          <w:lang w:eastAsia="en-US"/>
        </w:rPr>
      </w:pPr>
      <w:r>
        <w:rPr>
          <w:rFonts w:eastAsia="Calibri" w:cs="Arial"/>
          <w:szCs w:val="22"/>
          <w:lang w:eastAsia="en-US"/>
        </w:rPr>
        <w:br w:type="page"/>
      </w:r>
    </w:p>
    <w:p w:rsidR="0071442E" w:rsidRPr="0071442E" w:rsidRDefault="0071442E" w:rsidP="0071442E">
      <w:pPr>
        <w:spacing w:before="80" w:after="160" w:line="300" w:lineRule="exact"/>
        <w:rPr>
          <w:rFonts w:eastAsia="Calibri" w:cs="Arial"/>
          <w:szCs w:val="22"/>
          <w:lang w:eastAsia="en-US"/>
        </w:rPr>
      </w:pPr>
    </w:p>
    <w:p w:rsidR="0071442E" w:rsidRPr="0071442E" w:rsidRDefault="0071442E" w:rsidP="00820489">
      <w:pPr>
        <w:numPr>
          <w:ilvl w:val="0"/>
          <w:numId w:val="25"/>
        </w:numPr>
        <w:tabs>
          <w:tab w:val="num" w:pos="426"/>
        </w:tabs>
        <w:autoSpaceDE w:val="0"/>
        <w:autoSpaceDN w:val="0"/>
        <w:spacing w:before="80" w:after="160" w:line="300" w:lineRule="exact"/>
        <w:jc w:val="left"/>
        <w:rPr>
          <w:rFonts w:eastAsia="Calibri" w:cs="Arial"/>
          <w:szCs w:val="22"/>
          <w:lang w:eastAsia="en-US"/>
        </w:rPr>
      </w:pPr>
      <w:r w:rsidRPr="0071442E">
        <w:rPr>
          <w:rFonts w:eastAsia="Calibri" w:cs="Arial"/>
          <w:szCs w:val="22"/>
          <w:lang w:eastAsia="en-US"/>
        </w:rPr>
        <w:t>Gegenstand der Verarbeitung personenbezogener Daten sind folgende Datenarten/-kategorien (Aufzählung/Beschreibung der Datenkategorien)</w:t>
      </w:r>
    </w:p>
    <w:p w:rsidR="0071442E" w:rsidRPr="0071442E" w:rsidRDefault="0071442E" w:rsidP="00820489">
      <w:pPr>
        <w:numPr>
          <w:ilvl w:val="1"/>
          <w:numId w:val="28"/>
        </w:numPr>
        <w:tabs>
          <w:tab w:val="num" w:pos="851"/>
        </w:tabs>
        <w:autoSpaceDE w:val="0"/>
        <w:autoSpaceDN w:val="0"/>
        <w:spacing w:before="80" w:after="160" w:line="300" w:lineRule="exact"/>
        <w:jc w:val="left"/>
        <w:rPr>
          <w:rFonts w:eastAsia="Calibri" w:cs="Arial"/>
          <w:szCs w:val="22"/>
          <w:lang w:eastAsia="en-US"/>
        </w:rPr>
      </w:pPr>
      <w:r w:rsidRPr="0071442E">
        <w:rPr>
          <w:rFonts w:eastAsia="Calibri" w:cs="Arial"/>
          <w:szCs w:val="22"/>
          <w:lang w:eastAsia="en-US"/>
        </w:rPr>
        <w:t xml:space="preserve">Personenstammdaten </w:t>
      </w:r>
    </w:p>
    <w:p w:rsidR="0071442E" w:rsidRPr="0071442E" w:rsidRDefault="0071442E" w:rsidP="00820489">
      <w:pPr>
        <w:numPr>
          <w:ilvl w:val="1"/>
          <w:numId w:val="28"/>
        </w:numPr>
        <w:tabs>
          <w:tab w:val="num" w:pos="851"/>
        </w:tabs>
        <w:autoSpaceDE w:val="0"/>
        <w:autoSpaceDN w:val="0"/>
        <w:spacing w:before="80" w:after="160" w:line="300" w:lineRule="exact"/>
        <w:jc w:val="left"/>
        <w:rPr>
          <w:rFonts w:eastAsia="Calibri" w:cs="Arial"/>
          <w:szCs w:val="22"/>
          <w:lang w:eastAsia="en-US"/>
        </w:rPr>
      </w:pPr>
      <w:r w:rsidRPr="0071442E">
        <w:rPr>
          <w:rFonts w:eastAsia="Calibri" w:cs="Arial"/>
          <w:szCs w:val="22"/>
          <w:lang w:eastAsia="en-US"/>
        </w:rPr>
        <w:t>Kommunikationsdaten (z.B. Telefon, E-Mail)</w:t>
      </w:r>
    </w:p>
    <w:p w:rsidR="0071442E" w:rsidRPr="0071442E" w:rsidRDefault="0071442E" w:rsidP="00820489">
      <w:pPr>
        <w:numPr>
          <w:ilvl w:val="1"/>
          <w:numId w:val="28"/>
        </w:numPr>
        <w:tabs>
          <w:tab w:val="num" w:pos="851"/>
        </w:tabs>
        <w:autoSpaceDE w:val="0"/>
        <w:autoSpaceDN w:val="0"/>
        <w:spacing w:before="80" w:after="160" w:line="300" w:lineRule="exact"/>
        <w:jc w:val="left"/>
        <w:rPr>
          <w:rFonts w:eastAsia="Calibri" w:cs="Arial"/>
          <w:szCs w:val="22"/>
          <w:lang w:eastAsia="en-US"/>
        </w:rPr>
      </w:pPr>
      <w:r w:rsidRPr="0071442E">
        <w:rPr>
          <w:rFonts w:eastAsia="Calibri" w:cs="Arial"/>
          <w:szCs w:val="22"/>
          <w:lang w:eastAsia="en-US"/>
        </w:rPr>
        <w:t xml:space="preserve">Vertragsstammdaten (Vertragsbeziehung, Produkt- bzw. Vertragsinteresse) </w:t>
      </w:r>
    </w:p>
    <w:p w:rsidR="0071442E" w:rsidRPr="0071442E" w:rsidRDefault="0071442E" w:rsidP="00820489">
      <w:pPr>
        <w:numPr>
          <w:ilvl w:val="1"/>
          <w:numId w:val="28"/>
        </w:numPr>
        <w:tabs>
          <w:tab w:val="num" w:pos="851"/>
        </w:tabs>
        <w:autoSpaceDE w:val="0"/>
        <w:autoSpaceDN w:val="0"/>
        <w:spacing w:before="80" w:after="160" w:line="300" w:lineRule="exact"/>
        <w:jc w:val="left"/>
        <w:rPr>
          <w:rFonts w:eastAsia="Calibri" w:cs="Arial"/>
          <w:szCs w:val="22"/>
          <w:lang w:eastAsia="en-US"/>
        </w:rPr>
      </w:pPr>
      <w:r w:rsidRPr="0071442E">
        <w:rPr>
          <w:rFonts w:eastAsia="Calibri" w:cs="Arial"/>
          <w:szCs w:val="22"/>
          <w:lang w:eastAsia="en-US"/>
        </w:rPr>
        <w:t>Vertragsabrechnungs- und Zahlungsdaten</w:t>
      </w:r>
    </w:p>
    <w:p w:rsidR="0071442E" w:rsidRPr="0071442E" w:rsidRDefault="0071442E" w:rsidP="00820489">
      <w:pPr>
        <w:numPr>
          <w:ilvl w:val="1"/>
          <w:numId w:val="28"/>
        </w:numPr>
        <w:tabs>
          <w:tab w:val="num" w:pos="851"/>
        </w:tabs>
        <w:autoSpaceDE w:val="0"/>
        <w:autoSpaceDN w:val="0"/>
        <w:spacing w:before="80" w:after="160" w:line="300" w:lineRule="exact"/>
        <w:jc w:val="left"/>
        <w:rPr>
          <w:rFonts w:eastAsia="Calibri" w:cs="Arial"/>
          <w:szCs w:val="22"/>
          <w:lang w:eastAsia="en-US"/>
        </w:rPr>
      </w:pPr>
      <w:r w:rsidRPr="0071442E">
        <w:rPr>
          <w:rFonts w:eastAsia="Calibri" w:cs="Arial"/>
          <w:szCs w:val="22"/>
          <w:lang w:eastAsia="en-US"/>
        </w:rPr>
        <w:t>Planungs- und Steuerungsdaten</w:t>
      </w:r>
    </w:p>
    <w:p w:rsidR="0071442E" w:rsidRPr="0071442E" w:rsidRDefault="0071442E" w:rsidP="00820489">
      <w:pPr>
        <w:numPr>
          <w:ilvl w:val="1"/>
          <w:numId w:val="28"/>
        </w:numPr>
        <w:tabs>
          <w:tab w:val="num" w:pos="851"/>
        </w:tabs>
        <w:autoSpaceDE w:val="0"/>
        <w:autoSpaceDN w:val="0"/>
        <w:spacing w:before="80" w:after="160" w:line="300" w:lineRule="exact"/>
        <w:jc w:val="left"/>
        <w:rPr>
          <w:rFonts w:eastAsia="Calibri" w:cs="Arial"/>
          <w:szCs w:val="22"/>
          <w:lang w:eastAsia="en-US"/>
        </w:rPr>
      </w:pPr>
      <w:r w:rsidRPr="0071442E">
        <w:rPr>
          <w:rFonts w:eastAsia="Calibri" w:cs="Arial"/>
          <w:szCs w:val="22"/>
          <w:lang w:eastAsia="en-US"/>
        </w:rPr>
        <w:t>...</w:t>
      </w:r>
    </w:p>
    <w:p w:rsidR="0071442E" w:rsidRPr="0071442E" w:rsidRDefault="0071442E" w:rsidP="0071442E">
      <w:pPr>
        <w:spacing w:after="0"/>
        <w:rPr>
          <w:rFonts w:eastAsia="Calibri" w:cs="Arial"/>
          <w:szCs w:val="22"/>
          <w:lang w:eastAsia="en-US"/>
        </w:rPr>
      </w:pPr>
      <w:r w:rsidRPr="0071442E">
        <w:rPr>
          <w:rFonts w:eastAsia="Calibri" w:cs="Arial"/>
          <w:szCs w:val="22"/>
          <w:lang w:eastAsia="en-US"/>
        </w:rPr>
        <w:t>(3) Kategorien betroffener Personen</w:t>
      </w:r>
    </w:p>
    <w:p w:rsidR="0071442E" w:rsidRPr="0071442E" w:rsidRDefault="0071442E" w:rsidP="00820489">
      <w:pPr>
        <w:numPr>
          <w:ilvl w:val="0"/>
          <w:numId w:val="26"/>
        </w:numPr>
        <w:tabs>
          <w:tab w:val="num" w:pos="-4860"/>
        </w:tabs>
        <w:autoSpaceDE w:val="0"/>
        <w:autoSpaceDN w:val="0"/>
        <w:spacing w:after="0" w:line="259" w:lineRule="auto"/>
        <w:jc w:val="left"/>
        <w:rPr>
          <w:rFonts w:eastAsia="Calibri" w:cs="Arial"/>
          <w:szCs w:val="22"/>
          <w:lang w:eastAsia="en-US"/>
        </w:rPr>
      </w:pPr>
      <w:r w:rsidRPr="0071442E">
        <w:rPr>
          <w:rFonts w:eastAsia="Calibri" w:cs="Arial"/>
          <w:szCs w:val="22"/>
          <w:lang w:eastAsia="en-US"/>
        </w:rPr>
        <w:t>Die Kategorien der durch die Verarbeitung betroffenen Personen sind in der Leistungsvereinbarung konkret beschrieben unter: ..................................</w:t>
      </w:r>
    </w:p>
    <w:p w:rsidR="0071442E" w:rsidRPr="0071442E" w:rsidRDefault="0071442E" w:rsidP="0071442E">
      <w:pPr>
        <w:spacing w:after="0"/>
        <w:jc w:val="left"/>
        <w:rPr>
          <w:rFonts w:eastAsia="Calibri" w:cs="Arial"/>
          <w:szCs w:val="22"/>
          <w:lang w:eastAsia="en-US"/>
        </w:rPr>
      </w:pPr>
    </w:p>
    <w:p w:rsidR="0071442E" w:rsidRPr="0071442E" w:rsidRDefault="0071442E" w:rsidP="00820489">
      <w:pPr>
        <w:numPr>
          <w:ilvl w:val="0"/>
          <w:numId w:val="27"/>
        </w:numPr>
        <w:tabs>
          <w:tab w:val="num" w:pos="-4860"/>
        </w:tabs>
        <w:autoSpaceDE w:val="0"/>
        <w:autoSpaceDN w:val="0"/>
        <w:spacing w:after="0" w:line="259" w:lineRule="auto"/>
        <w:jc w:val="left"/>
        <w:rPr>
          <w:rFonts w:eastAsia="Calibri" w:cs="Arial"/>
          <w:szCs w:val="22"/>
          <w:lang w:eastAsia="en-US"/>
        </w:rPr>
      </w:pPr>
      <w:r w:rsidRPr="0071442E">
        <w:rPr>
          <w:rFonts w:eastAsia="Calibri" w:cs="Arial"/>
          <w:szCs w:val="22"/>
          <w:lang w:eastAsia="en-US"/>
        </w:rPr>
        <w:t>Die Kategorien der durch die Verarbeitung betroffenen Personen umfassen:</w:t>
      </w:r>
    </w:p>
    <w:p w:rsidR="0071442E" w:rsidRPr="0071442E" w:rsidRDefault="0071442E" w:rsidP="00820489">
      <w:pPr>
        <w:numPr>
          <w:ilvl w:val="0"/>
          <w:numId w:val="29"/>
        </w:numPr>
        <w:autoSpaceDE w:val="0"/>
        <w:autoSpaceDN w:val="0"/>
        <w:spacing w:after="0" w:line="259" w:lineRule="auto"/>
        <w:ind w:firstLine="360"/>
        <w:jc w:val="left"/>
        <w:rPr>
          <w:rFonts w:eastAsia="Calibri" w:cs="Arial"/>
          <w:szCs w:val="22"/>
          <w:lang w:eastAsia="en-US"/>
        </w:rPr>
      </w:pPr>
      <w:r w:rsidRPr="0071442E">
        <w:rPr>
          <w:rFonts w:eastAsia="Calibri" w:cs="Arial"/>
          <w:szCs w:val="22"/>
          <w:lang w:eastAsia="en-US"/>
        </w:rPr>
        <w:t>Mitglieder des Verbandes</w:t>
      </w:r>
    </w:p>
    <w:p w:rsidR="0071442E" w:rsidRPr="0071442E" w:rsidRDefault="0071442E" w:rsidP="00820489">
      <w:pPr>
        <w:numPr>
          <w:ilvl w:val="0"/>
          <w:numId w:val="29"/>
        </w:numPr>
        <w:autoSpaceDE w:val="0"/>
        <w:autoSpaceDN w:val="0"/>
        <w:spacing w:after="0" w:line="259" w:lineRule="auto"/>
        <w:ind w:firstLine="360"/>
        <w:jc w:val="left"/>
        <w:rPr>
          <w:rFonts w:eastAsia="Calibri" w:cs="Arial"/>
          <w:szCs w:val="22"/>
          <w:lang w:eastAsia="en-US"/>
        </w:rPr>
      </w:pPr>
      <w:r w:rsidRPr="0071442E">
        <w:rPr>
          <w:rFonts w:eastAsia="Calibri" w:cs="Arial"/>
          <w:szCs w:val="22"/>
          <w:lang w:eastAsia="en-US"/>
        </w:rPr>
        <w:t>Interessenten</w:t>
      </w:r>
    </w:p>
    <w:p w:rsidR="0071442E" w:rsidRPr="0071442E" w:rsidRDefault="0071442E" w:rsidP="00820489">
      <w:pPr>
        <w:numPr>
          <w:ilvl w:val="0"/>
          <w:numId w:val="29"/>
        </w:numPr>
        <w:autoSpaceDE w:val="0"/>
        <w:autoSpaceDN w:val="0"/>
        <w:spacing w:after="0" w:line="259" w:lineRule="auto"/>
        <w:ind w:firstLine="360"/>
        <w:jc w:val="left"/>
        <w:rPr>
          <w:rFonts w:eastAsia="Calibri" w:cs="Arial"/>
          <w:szCs w:val="22"/>
          <w:lang w:eastAsia="en-US"/>
        </w:rPr>
      </w:pPr>
      <w:r w:rsidRPr="0071442E">
        <w:rPr>
          <w:rFonts w:eastAsia="Calibri" w:cs="Arial"/>
          <w:szCs w:val="22"/>
          <w:lang w:eastAsia="en-US"/>
        </w:rPr>
        <w:t>Mitglieder der Gremien</w:t>
      </w:r>
    </w:p>
    <w:p w:rsidR="0071442E" w:rsidRPr="0071442E" w:rsidRDefault="0071442E" w:rsidP="00820489">
      <w:pPr>
        <w:numPr>
          <w:ilvl w:val="0"/>
          <w:numId w:val="29"/>
        </w:numPr>
        <w:autoSpaceDE w:val="0"/>
        <w:autoSpaceDN w:val="0"/>
        <w:spacing w:after="0" w:line="259" w:lineRule="auto"/>
        <w:ind w:firstLine="360"/>
        <w:jc w:val="left"/>
        <w:rPr>
          <w:rFonts w:eastAsia="Calibri" w:cs="Arial"/>
          <w:szCs w:val="22"/>
          <w:lang w:eastAsia="en-US"/>
        </w:rPr>
      </w:pPr>
      <w:r w:rsidRPr="0071442E">
        <w:rPr>
          <w:rFonts w:eastAsia="Calibri" w:cs="Arial"/>
          <w:szCs w:val="22"/>
          <w:lang w:eastAsia="en-US"/>
        </w:rPr>
        <w:t>Beschäftigte</w:t>
      </w:r>
    </w:p>
    <w:p w:rsidR="0071442E" w:rsidRPr="0071442E" w:rsidRDefault="0080745C" w:rsidP="00820489">
      <w:pPr>
        <w:numPr>
          <w:ilvl w:val="0"/>
          <w:numId w:val="29"/>
        </w:numPr>
        <w:autoSpaceDE w:val="0"/>
        <w:autoSpaceDN w:val="0"/>
        <w:spacing w:after="0" w:line="259" w:lineRule="auto"/>
        <w:ind w:firstLine="360"/>
        <w:jc w:val="left"/>
        <w:rPr>
          <w:rFonts w:eastAsia="Calibri" w:cs="Arial"/>
          <w:szCs w:val="22"/>
          <w:lang w:eastAsia="en-US"/>
        </w:rPr>
      </w:pPr>
      <w:r>
        <w:rPr>
          <w:rFonts w:eastAsia="Calibri" w:cs="Arial"/>
          <w:szCs w:val="22"/>
          <w:lang w:eastAsia="en-US"/>
        </w:rPr>
        <w:t>Lieferfirmen</w:t>
      </w:r>
    </w:p>
    <w:p w:rsidR="0080745C" w:rsidRPr="0080745C" w:rsidRDefault="0080745C" w:rsidP="0080745C">
      <w:pPr>
        <w:numPr>
          <w:ilvl w:val="0"/>
          <w:numId w:val="29"/>
        </w:numPr>
        <w:autoSpaceDE w:val="0"/>
        <w:autoSpaceDN w:val="0"/>
        <w:spacing w:after="0" w:line="259" w:lineRule="auto"/>
        <w:ind w:firstLine="360"/>
        <w:jc w:val="left"/>
        <w:rPr>
          <w:rFonts w:eastAsia="Calibri" w:cs="Arial"/>
          <w:szCs w:val="22"/>
          <w:lang w:eastAsia="en-US"/>
        </w:rPr>
      </w:pPr>
      <w:r>
        <w:rPr>
          <w:rFonts w:eastAsia="Calibri" w:cs="Arial"/>
          <w:szCs w:val="22"/>
          <w:lang w:eastAsia="en-US"/>
        </w:rPr>
        <w:t>Beschäftigte anderer Behörden</w:t>
      </w:r>
    </w:p>
    <w:p w:rsidR="0071442E" w:rsidRDefault="0080745C" w:rsidP="00820489">
      <w:pPr>
        <w:numPr>
          <w:ilvl w:val="0"/>
          <w:numId w:val="29"/>
        </w:numPr>
        <w:autoSpaceDE w:val="0"/>
        <w:autoSpaceDN w:val="0"/>
        <w:spacing w:after="0" w:line="259" w:lineRule="auto"/>
        <w:ind w:firstLine="360"/>
        <w:jc w:val="left"/>
        <w:rPr>
          <w:rFonts w:eastAsia="Calibri" w:cs="Arial"/>
          <w:szCs w:val="22"/>
          <w:lang w:eastAsia="en-US"/>
        </w:rPr>
      </w:pPr>
      <w:r>
        <w:rPr>
          <w:rFonts w:eastAsia="Calibri" w:cs="Arial"/>
          <w:szCs w:val="22"/>
          <w:lang w:eastAsia="en-US"/>
        </w:rPr>
        <w:t>Ansprechpersonen</w:t>
      </w:r>
    </w:p>
    <w:p w:rsidR="00A1629B" w:rsidRPr="0071442E" w:rsidRDefault="0080745C" w:rsidP="00820489">
      <w:pPr>
        <w:numPr>
          <w:ilvl w:val="0"/>
          <w:numId w:val="29"/>
        </w:numPr>
        <w:autoSpaceDE w:val="0"/>
        <w:autoSpaceDN w:val="0"/>
        <w:spacing w:after="0" w:line="259" w:lineRule="auto"/>
        <w:ind w:firstLine="360"/>
        <w:jc w:val="left"/>
        <w:rPr>
          <w:rFonts w:eastAsia="Calibri" w:cs="Arial"/>
          <w:szCs w:val="22"/>
          <w:lang w:eastAsia="en-US"/>
        </w:rPr>
      </w:pPr>
      <w:r>
        <w:rPr>
          <w:rFonts w:eastAsia="Calibri" w:cs="Arial"/>
          <w:szCs w:val="22"/>
          <w:lang w:eastAsia="en-US"/>
        </w:rPr>
        <w:t xml:space="preserve">Bürgerinnen und </w:t>
      </w:r>
      <w:r w:rsidR="00A1629B">
        <w:rPr>
          <w:rFonts w:eastAsia="Calibri" w:cs="Arial"/>
          <w:szCs w:val="22"/>
          <w:lang w:eastAsia="en-US"/>
        </w:rPr>
        <w:t>Bürger</w:t>
      </w:r>
    </w:p>
    <w:p w:rsidR="0071442E" w:rsidRPr="0071442E" w:rsidRDefault="00CB1195" w:rsidP="00820489">
      <w:pPr>
        <w:numPr>
          <w:ilvl w:val="0"/>
          <w:numId w:val="29"/>
        </w:numPr>
        <w:autoSpaceDE w:val="0"/>
        <w:autoSpaceDN w:val="0"/>
        <w:spacing w:after="0" w:line="259" w:lineRule="auto"/>
        <w:ind w:firstLine="360"/>
        <w:jc w:val="left"/>
        <w:rPr>
          <w:rFonts w:eastAsia="Calibri" w:cs="Arial"/>
          <w:szCs w:val="22"/>
          <w:lang w:eastAsia="en-US"/>
        </w:rPr>
      </w:pPr>
      <w:r>
        <w:rPr>
          <w:rFonts w:eastAsia="Calibri" w:cs="Arial"/>
          <w:szCs w:val="22"/>
          <w:lang w:eastAsia="en-US"/>
        </w:rPr>
        <w:t>…………………..</w:t>
      </w:r>
      <w:r w:rsidR="0071442E" w:rsidRPr="0071442E">
        <w:rPr>
          <w:rFonts w:eastAsia="Calibri" w:cs="Arial"/>
          <w:szCs w:val="22"/>
          <w:lang w:eastAsia="en-US"/>
        </w:rPr>
        <w:t>..</w:t>
      </w:r>
    </w:p>
    <w:p w:rsidR="0071442E" w:rsidRPr="0071442E" w:rsidRDefault="0071442E" w:rsidP="0071442E">
      <w:pPr>
        <w:autoSpaceDE w:val="0"/>
        <w:autoSpaceDN w:val="0"/>
        <w:spacing w:after="0"/>
        <w:rPr>
          <w:rFonts w:eastAsia="Calibri" w:cs="Arial"/>
          <w:szCs w:val="22"/>
          <w:lang w:eastAsia="en-US"/>
        </w:rPr>
      </w:pPr>
    </w:p>
    <w:p w:rsidR="0071442E" w:rsidRPr="0071442E" w:rsidRDefault="0071442E" w:rsidP="0071442E">
      <w:pPr>
        <w:keepNext/>
        <w:keepLines/>
        <w:spacing w:before="40" w:after="0" w:line="259" w:lineRule="auto"/>
        <w:jc w:val="left"/>
        <w:outlineLvl w:val="1"/>
        <w:rPr>
          <w:rFonts w:cs="Arial"/>
          <w:color w:val="2E74B5"/>
          <w:sz w:val="26"/>
          <w:szCs w:val="26"/>
          <w:lang w:eastAsia="en-US"/>
        </w:rPr>
      </w:pPr>
      <w:r w:rsidRPr="0071442E">
        <w:rPr>
          <w:rFonts w:cs="Arial"/>
          <w:color w:val="2E74B5"/>
          <w:sz w:val="26"/>
          <w:szCs w:val="26"/>
          <w:lang w:eastAsia="en-US"/>
        </w:rPr>
        <w:t>3. Technisch-organisatorische Maßnahmen</w:t>
      </w:r>
    </w:p>
    <w:p w:rsidR="006A2EF5" w:rsidRDefault="0071442E" w:rsidP="0071442E">
      <w:pPr>
        <w:spacing w:after="0" w:line="259" w:lineRule="auto"/>
        <w:rPr>
          <w:rFonts w:eastAsia="Calibri" w:cs="Arial"/>
          <w:szCs w:val="20"/>
          <w:lang w:eastAsia="en-US"/>
        </w:rPr>
      </w:pPr>
      <w:r w:rsidRPr="0071442E">
        <w:rPr>
          <w:rFonts w:eastAsia="Calibri" w:cs="Arial"/>
          <w:szCs w:val="22"/>
          <w:lang w:eastAsia="en-US"/>
        </w:rPr>
        <w:t>(1) Der</w:t>
      </w:r>
      <w:r w:rsidR="0080745C">
        <w:rPr>
          <w:rFonts w:eastAsia="Calibri" w:cs="Arial"/>
          <w:szCs w:val="22"/>
          <w:lang w:eastAsia="en-US"/>
        </w:rPr>
        <w:t>/die</w:t>
      </w:r>
      <w:r w:rsidRPr="0071442E">
        <w:rPr>
          <w:rFonts w:eastAsia="Calibri" w:cs="Arial"/>
          <w:szCs w:val="22"/>
          <w:lang w:eastAsia="en-US"/>
        </w:rPr>
        <w:t xml:space="preserve"> </w:t>
      </w:r>
      <w:r w:rsidR="00610721">
        <w:rPr>
          <w:rFonts w:eastAsia="Calibri" w:cs="Arial"/>
          <w:szCs w:val="22"/>
          <w:lang w:eastAsia="en-US"/>
        </w:rPr>
        <w:t>AN</w:t>
      </w:r>
      <w:r w:rsidRPr="0071442E">
        <w:rPr>
          <w:rFonts w:eastAsia="Calibri" w:cs="Arial"/>
          <w:szCs w:val="22"/>
          <w:lang w:eastAsia="en-US"/>
        </w:rPr>
        <w:t xml:space="preserve"> hat die Umsetzung der im Vorfeld der Auftragsvergabe dargelegten und erforderlichen technischen und organisatorischen Maßnahmen vor Beginn der Verarbeitung, insbesondere hinsichtlich der konkreten Auftragsdurchführung zu dokumentieren und dem Erftverband zur Prüfung zu übergeben. </w:t>
      </w:r>
      <w:r w:rsidRPr="0071442E">
        <w:rPr>
          <w:rFonts w:eastAsia="Calibri" w:cs="Arial"/>
          <w:szCs w:val="20"/>
          <w:lang w:eastAsia="en-US"/>
        </w:rPr>
        <w:t>Bei Akzeptanz durch den Erftverband werden die dokumentierten Maßnahmen Grundlage des Auftrags. Soweit die Prüfung/ein Audit des Erftverbands einen Anpassungsbedarf ergibt, ist dieser einvernehmlich umzusetzen.</w:t>
      </w:r>
      <w:r w:rsidR="006A2EF5">
        <w:rPr>
          <w:rFonts w:eastAsia="Calibri" w:cs="Arial"/>
          <w:szCs w:val="20"/>
          <w:lang w:eastAsia="en-US"/>
        </w:rPr>
        <w:t xml:space="preserve"> </w:t>
      </w:r>
    </w:p>
    <w:p w:rsidR="0071442E" w:rsidRDefault="006A2EF5" w:rsidP="0071442E">
      <w:pPr>
        <w:spacing w:after="0" w:line="259" w:lineRule="auto"/>
        <w:rPr>
          <w:rFonts w:eastAsia="Calibri" w:cs="Arial"/>
          <w:szCs w:val="20"/>
          <w:lang w:eastAsia="en-US"/>
        </w:rPr>
      </w:pPr>
      <w:r>
        <w:rPr>
          <w:rFonts w:eastAsia="Calibri" w:cs="Arial"/>
          <w:szCs w:val="20"/>
          <w:lang w:eastAsia="en-US"/>
        </w:rPr>
        <w:t xml:space="preserve">Diese Dokumentation wurde dem Erftverband am </w:t>
      </w:r>
      <w:r w:rsidR="00A1629B">
        <w:rPr>
          <w:rFonts w:eastAsia="Calibri" w:cs="Arial"/>
          <w:szCs w:val="20"/>
          <w:lang w:eastAsia="en-US"/>
        </w:rPr>
        <w:t>……………………………</w:t>
      </w:r>
      <w:r>
        <w:rPr>
          <w:rFonts w:eastAsia="Calibri" w:cs="Arial"/>
          <w:szCs w:val="20"/>
          <w:lang w:eastAsia="en-US"/>
        </w:rPr>
        <w:t xml:space="preserve"> per</w:t>
      </w:r>
    </w:p>
    <w:p w:rsidR="006A2EF5" w:rsidRPr="0071442E" w:rsidRDefault="006A2EF5" w:rsidP="006A2EF5">
      <w:pPr>
        <w:numPr>
          <w:ilvl w:val="0"/>
          <w:numId w:val="29"/>
        </w:numPr>
        <w:autoSpaceDE w:val="0"/>
        <w:autoSpaceDN w:val="0"/>
        <w:spacing w:after="0" w:line="259" w:lineRule="auto"/>
        <w:ind w:firstLine="360"/>
        <w:jc w:val="left"/>
        <w:rPr>
          <w:rFonts w:eastAsia="Calibri" w:cs="Arial"/>
          <w:szCs w:val="22"/>
          <w:lang w:eastAsia="en-US"/>
        </w:rPr>
      </w:pPr>
      <w:r>
        <w:rPr>
          <w:rFonts w:eastAsia="Calibri" w:cs="Arial"/>
          <w:szCs w:val="22"/>
          <w:lang w:eastAsia="en-US"/>
        </w:rPr>
        <w:t>Briefpost</w:t>
      </w:r>
    </w:p>
    <w:p w:rsidR="006A2EF5" w:rsidRPr="0071442E" w:rsidRDefault="006A2EF5" w:rsidP="006A2EF5">
      <w:pPr>
        <w:numPr>
          <w:ilvl w:val="0"/>
          <w:numId w:val="29"/>
        </w:numPr>
        <w:autoSpaceDE w:val="0"/>
        <w:autoSpaceDN w:val="0"/>
        <w:spacing w:after="0" w:line="259" w:lineRule="auto"/>
        <w:ind w:firstLine="360"/>
        <w:jc w:val="left"/>
        <w:rPr>
          <w:rFonts w:eastAsia="Calibri" w:cs="Arial"/>
          <w:szCs w:val="22"/>
          <w:lang w:eastAsia="en-US"/>
        </w:rPr>
      </w:pPr>
      <w:r>
        <w:rPr>
          <w:rFonts w:eastAsia="Calibri" w:cs="Arial"/>
          <w:szCs w:val="22"/>
          <w:lang w:eastAsia="en-US"/>
        </w:rPr>
        <w:t>E-Mail</w:t>
      </w:r>
    </w:p>
    <w:p w:rsidR="006A2EF5" w:rsidRPr="0071442E" w:rsidRDefault="006A2EF5" w:rsidP="006A2EF5">
      <w:pPr>
        <w:numPr>
          <w:ilvl w:val="0"/>
          <w:numId w:val="29"/>
        </w:numPr>
        <w:autoSpaceDE w:val="0"/>
        <w:autoSpaceDN w:val="0"/>
        <w:spacing w:after="0" w:line="259" w:lineRule="auto"/>
        <w:ind w:firstLine="360"/>
        <w:jc w:val="left"/>
        <w:rPr>
          <w:rFonts w:eastAsia="Calibri" w:cs="Arial"/>
          <w:szCs w:val="22"/>
          <w:lang w:eastAsia="en-US"/>
        </w:rPr>
      </w:pPr>
      <w:r>
        <w:rPr>
          <w:rFonts w:eastAsia="Calibri" w:cs="Arial"/>
          <w:szCs w:val="22"/>
          <w:lang w:eastAsia="en-US"/>
        </w:rPr>
        <w:t>Telefax</w:t>
      </w:r>
    </w:p>
    <w:p w:rsidR="006A2EF5" w:rsidRDefault="006A2EF5" w:rsidP="0071442E">
      <w:pPr>
        <w:spacing w:after="0" w:line="259" w:lineRule="auto"/>
        <w:rPr>
          <w:rFonts w:eastAsia="Calibri" w:cs="Arial"/>
          <w:szCs w:val="20"/>
          <w:lang w:eastAsia="en-US"/>
        </w:rPr>
      </w:pPr>
      <w:r>
        <w:rPr>
          <w:rFonts w:eastAsia="Calibri" w:cs="Arial"/>
          <w:szCs w:val="20"/>
          <w:lang w:eastAsia="en-US"/>
        </w:rPr>
        <w:t>in schriftlicher Form übermittelt.</w:t>
      </w:r>
    </w:p>
    <w:p w:rsidR="006A2EF5" w:rsidRPr="0071442E" w:rsidRDefault="006A2EF5" w:rsidP="0071442E">
      <w:pPr>
        <w:spacing w:after="0" w:line="259" w:lineRule="auto"/>
        <w:rPr>
          <w:rFonts w:eastAsia="Calibri" w:cs="Arial"/>
          <w:szCs w:val="20"/>
          <w:lang w:eastAsia="en-US"/>
        </w:rPr>
      </w:pPr>
    </w:p>
    <w:p w:rsidR="0071442E" w:rsidRPr="0071442E" w:rsidRDefault="0071442E" w:rsidP="0071442E">
      <w:pPr>
        <w:spacing w:after="0" w:line="259" w:lineRule="auto"/>
        <w:rPr>
          <w:rFonts w:eastAsia="Calibri" w:cs="Arial"/>
          <w:szCs w:val="22"/>
          <w:lang w:eastAsia="en-US"/>
        </w:rPr>
      </w:pPr>
      <w:r w:rsidRPr="0071442E">
        <w:rPr>
          <w:rFonts w:eastAsia="Calibri" w:cs="Arial"/>
          <w:szCs w:val="22"/>
          <w:lang w:eastAsia="en-US"/>
        </w:rPr>
        <w:t>(2) Der</w:t>
      </w:r>
      <w:r w:rsidR="0080745C">
        <w:rPr>
          <w:rFonts w:eastAsia="Calibri" w:cs="Arial"/>
          <w:szCs w:val="22"/>
          <w:lang w:eastAsia="en-US"/>
        </w:rPr>
        <w:t>/die</w:t>
      </w:r>
      <w:r w:rsidRPr="0071442E">
        <w:rPr>
          <w:rFonts w:eastAsia="Calibri" w:cs="Arial"/>
          <w:szCs w:val="22"/>
          <w:lang w:eastAsia="en-US"/>
        </w:rPr>
        <w:t xml:space="preserve"> </w:t>
      </w:r>
      <w:r w:rsidR="00610721">
        <w:rPr>
          <w:rFonts w:eastAsia="Calibri" w:cs="Arial"/>
          <w:szCs w:val="22"/>
          <w:lang w:eastAsia="en-US"/>
        </w:rPr>
        <w:t>AN</w:t>
      </w:r>
      <w:r w:rsidRPr="0071442E">
        <w:rPr>
          <w:rFonts w:eastAsia="Calibri" w:cs="Arial"/>
          <w:szCs w:val="22"/>
          <w:lang w:eastAsia="en-US"/>
        </w:rPr>
        <w:t xml:space="preserve"> hat die Sicherheit gem. </w:t>
      </w:r>
      <w:r w:rsidR="0098340E">
        <w:rPr>
          <w:rFonts w:eastAsia="Calibri" w:cs="Arial"/>
          <w:szCs w:val="22"/>
          <w:lang w:eastAsia="en-US"/>
        </w:rPr>
        <w:t>Artikel</w:t>
      </w:r>
      <w:r w:rsidRPr="0071442E">
        <w:rPr>
          <w:rFonts w:eastAsia="Calibri" w:cs="Arial"/>
          <w:szCs w:val="22"/>
          <w:lang w:eastAsia="en-US"/>
        </w:rPr>
        <w:t xml:space="preserve"> 28 Abs. 3 lit. c, 32 </w:t>
      </w:r>
      <w:r w:rsidR="0098340E">
        <w:rPr>
          <w:rFonts w:eastAsia="Calibri" w:cs="Arial"/>
          <w:szCs w:val="22"/>
          <w:lang w:eastAsia="en-US"/>
        </w:rPr>
        <w:t>DSGVO</w:t>
      </w:r>
      <w:r w:rsidRPr="0071442E">
        <w:rPr>
          <w:rFonts w:eastAsia="Calibri" w:cs="Arial"/>
          <w:szCs w:val="22"/>
          <w:lang w:eastAsia="en-US"/>
        </w:rPr>
        <w:t xml:space="preserve"> insbesondere in Verbindung mit </w:t>
      </w:r>
      <w:r w:rsidR="0098340E">
        <w:rPr>
          <w:rFonts w:eastAsia="Calibri" w:cs="Arial"/>
          <w:szCs w:val="22"/>
          <w:lang w:eastAsia="en-US"/>
        </w:rPr>
        <w:t>Artikel</w:t>
      </w:r>
      <w:r w:rsidRPr="0071442E">
        <w:rPr>
          <w:rFonts w:eastAsia="Calibri" w:cs="Arial"/>
          <w:szCs w:val="22"/>
          <w:lang w:eastAsia="en-US"/>
        </w:rPr>
        <w:t xml:space="preserve"> 5 Abs. 1, Abs. 2 </w:t>
      </w:r>
      <w:r w:rsidR="0098340E">
        <w:rPr>
          <w:rFonts w:eastAsia="Calibri" w:cs="Arial"/>
          <w:szCs w:val="22"/>
          <w:lang w:eastAsia="en-US"/>
        </w:rPr>
        <w:t>DSGVO</w:t>
      </w:r>
      <w:r w:rsidRPr="0071442E">
        <w:rPr>
          <w:rFonts w:eastAsia="Calibri" w:cs="Arial"/>
          <w:szCs w:val="22"/>
          <w:lang w:eastAsia="en-US"/>
        </w:rPr>
        <w:t xml:space="preserve"> herzustellen. Insgesamt handelt es sich bei den zu treffenden Maßnahmen um Maßnahmen der Datensicherheit und zur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w:t>
      </w:r>
      <w:r w:rsidR="0098340E">
        <w:rPr>
          <w:rFonts w:eastAsia="Calibri" w:cs="Arial"/>
          <w:szCs w:val="22"/>
          <w:lang w:eastAsia="en-US"/>
        </w:rPr>
        <w:t>Artikel</w:t>
      </w:r>
      <w:r w:rsidRPr="0071442E">
        <w:rPr>
          <w:rFonts w:eastAsia="Calibri" w:cs="Arial"/>
          <w:szCs w:val="22"/>
          <w:lang w:eastAsia="en-US"/>
        </w:rPr>
        <w:t xml:space="preserve"> 32 A</w:t>
      </w:r>
      <w:r w:rsidR="00206786">
        <w:rPr>
          <w:rFonts w:eastAsia="Calibri" w:cs="Arial"/>
          <w:szCs w:val="22"/>
          <w:lang w:eastAsia="en-US"/>
        </w:rPr>
        <w:t xml:space="preserve">bs. 1 </w:t>
      </w:r>
      <w:r w:rsidR="0098340E">
        <w:rPr>
          <w:rFonts w:eastAsia="Calibri" w:cs="Arial"/>
          <w:szCs w:val="22"/>
          <w:lang w:eastAsia="en-US"/>
        </w:rPr>
        <w:t>DSGVO</w:t>
      </w:r>
      <w:r w:rsidR="00206786">
        <w:rPr>
          <w:rFonts w:eastAsia="Calibri" w:cs="Arial"/>
          <w:szCs w:val="22"/>
          <w:lang w:eastAsia="en-US"/>
        </w:rPr>
        <w:t xml:space="preserve"> zu berücksichtigen.</w:t>
      </w:r>
    </w:p>
    <w:p w:rsidR="0071442E" w:rsidRPr="0071442E" w:rsidRDefault="0071442E" w:rsidP="0071442E">
      <w:pPr>
        <w:spacing w:after="160" w:line="259" w:lineRule="auto"/>
        <w:rPr>
          <w:rFonts w:eastAsia="Calibri" w:cs="Arial"/>
          <w:szCs w:val="22"/>
          <w:lang w:eastAsia="en-US"/>
        </w:rPr>
      </w:pPr>
      <w:r w:rsidRPr="0071442E">
        <w:rPr>
          <w:rFonts w:eastAsia="Calibri" w:cs="Arial"/>
          <w:szCs w:val="22"/>
          <w:lang w:eastAsia="en-US"/>
        </w:rPr>
        <w:t>(3) Die technischen und organisatorischen Maßnahmen unterliegen dem technischen Fortschritt und der Weiterentwicklung. Insoweit ist es dem</w:t>
      </w:r>
      <w:r w:rsidR="00A36F74">
        <w:rPr>
          <w:rFonts w:eastAsia="Calibri" w:cs="Arial"/>
          <w:szCs w:val="22"/>
          <w:lang w:eastAsia="en-US"/>
        </w:rPr>
        <w:t>/der</w:t>
      </w:r>
      <w:r w:rsidRPr="0071442E">
        <w:rPr>
          <w:rFonts w:eastAsia="Calibri" w:cs="Arial"/>
          <w:szCs w:val="22"/>
          <w:lang w:eastAsia="en-US"/>
        </w:rPr>
        <w:t xml:space="preserve"> </w:t>
      </w:r>
      <w:r w:rsidR="00610721">
        <w:rPr>
          <w:rFonts w:eastAsia="Calibri" w:cs="Arial"/>
          <w:szCs w:val="22"/>
          <w:lang w:eastAsia="en-US"/>
        </w:rPr>
        <w:t>AN</w:t>
      </w:r>
      <w:r w:rsidRPr="0071442E">
        <w:rPr>
          <w:rFonts w:eastAsia="Calibri" w:cs="Arial"/>
          <w:szCs w:val="22"/>
          <w:lang w:eastAsia="en-US"/>
        </w:rPr>
        <w:t xml:space="preserve"> gestattet, alternative adäquate Maßnahmen umzusetzen. Dabei darf das Sicherheitsniveau der festgelegten Maßnahmen nicht unterschritten werden. Wesentliche Änderungen sind zu dokumentieren.</w:t>
      </w:r>
    </w:p>
    <w:p w:rsidR="0071442E" w:rsidRPr="0071442E" w:rsidRDefault="0071442E" w:rsidP="0071442E">
      <w:pPr>
        <w:spacing w:after="160" w:line="259" w:lineRule="auto"/>
        <w:jc w:val="left"/>
        <w:rPr>
          <w:rFonts w:eastAsia="Calibri" w:cs="Arial"/>
          <w:szCs w:val="22"/>
          <w:lang w:eastAsia="en-US"/>
        </w:rPr>
      </w:pPr>
    </w:p>
    <w:p w:rsidR="0071442E" w:rsidRPr="0071442E" w:rsidRDefault="0071442E" w:rsidP="0071442E">
      <w:pPr>
        <w:keepNext/>
        <w:keepLines/>
        <w:spacing w:before="40" w:after="0" w:line="259" w:lineRule="auto"/>
        <w:jc w:val="left"/>
        <w:outlineLvl w:val="1"/>
        <w:rPr>
          <w:rFonts w:cs="Arial"/>
          <w:color w:val="2E74B5"/>
          <w:sz w:val="26"/>
          <w:szCs w:val="26"/>
          <w:lang w:eastAsia="en-US"/>
        </w:rPr>
      </w:pPr>
      <w:r w:rsidRPr="0071442E">
        <w:rPr>
          <w:rFonts w:cs="Arial"/>
          <w:color w:val="2E74B5"/>
          <w:sz w:val="26"/>
          <w:szCs w:val="26"/>
          <w:lang w:eastAsia="en-US"/>
        </w:rPr>
        <w:t>4. Berichtigung, Einschränkung und Löschung von Daten</w:t>
      </w:r>
    </w:p>
    <w:p w:rsidR="0071442E" w:rsidRPr="0071442E" w:rsidRDefault="0071442E" w:rsidP="0071442E">
      <w:pPr>
        <w:spacing w:after="0" w:line="259" w:lineRule="auto"/>
        <w:rPr>
          <w:rFonts w:eastAsia="Calibri" w:cs="Arial"/>
          <w:szCs w:val="22"/>
          <w:lang w:eastAsia="en-US"/>
        </w:rPr>
      </w:pPr>
      <w:r w:rsidRPr="0071442E">
        <w:rPr>
          <w:rFonts w:eastAsia="Calibri" w:cs="Arial"/>
          <w:szCs w:val="22"/>
          <w:lang w:eastAsia="en-US"/>
        </w:rPr>
        <w:t>(1) Der</w:t>
      </w:r>
      <w:r w:rsidR="00A36F74">
        <w:rPr>
          <w:rFonts w:eastAsia="Calibri" w:cs="Arial"/>
          <w:szCs w:val="22"/>
          <w:lang w:eastAsia="en-US"/>
        </w:rPr>
        <w:t>/die</w:t>
      </w:r>
      <w:r w:rsidRPr="0071442E">
        <w:rPr>
          <w:rFonts w:eastAsia="Calibri" w:cs="Arial"/>
          <w:szCs w:val="22"/>
          <w:lang w:eastAsia="en-US"/>
        </w:rPr>
        <w:t xml:space="preserve"> </w:t>
      </w:r>
      <w:r w:rsidR="00610721">
        <w:rPr>
          <w:rFonts w:eastAsia="Calibri" w:cs="Arial"/>
          <w:szCs w:val="22"/>
          <w:lang w:eastAsia="en-US"/>
        </w:rPr>
        <w:t>AN</w:t>
      </w:r>
      <w:r w:rsidRPr="0071442E">
        <w:rPr>
          <w:rFonts w:eastAsia="Calibri" w:cs="Arial"/>
          <w:szCs w:val="22"/>
          <w:lang w:eastAsia="en-US"/>
        </w:rPr>
        <w:t xml:space="preserve"> darf die Daten, die im Auftrag verarbeitet werden, nicht eigenmächtig sondern nur nach dokumentierter Weisung des Erftverbands berichtigen, löschen oder deren Verarbeitung einschränken. Soweit eine betroffene Person sich diesbezüglich unmittelbar an den</w:t>
      </w:r>
      <w:r w:rsidR="00A36F74">
        <w:rPr>
          <w:rFonts w:eastAsia="Calibri" w:cs="Arial"/>
          <w:szCs w:val="22"/>
          <w:lang w:eastAsia="en-US"/>
        </w:rPr>
        <w:t>/die</w:t>
      </w:r>
      <w:r w:rsidRPr="0071442E">
        <w:rPr>
          <w:rFonts w:eastAsia="Calibri" w:cs="Arial"/>
          <w:szCs w:val="22"/>
          <w:lang w:eastAsia="en-US"/>
        </w:rPr>
        <w:t xml:space="preserve"> </w:t>
      </w:r>
      <w:r w:rsidR="00610721">
        <w:rPr>
          <w:rFonts w:eastAsia="Calibri" w:cs="Arial"/>
          <w:szCs w:val="22"/>
          <w:lang w:eastAsia="en-US"/>
        </w:rPr>
        <w:t>AN</w:t>
      </w:r>
      <w:r w:rsidRPr="0071442E">
        <w:rPr>
          <w:rFonts w:eastAsia="Calibri" w:cs="Arial"/>
          <w:szCs w:val="22"/>
          <w:lang w:eastAsia="en-US"/>
        </w:rPr>
        <w:t xml:space="preserve"> wendet, wird der</w:t>
      </w:r>
      <w:r w:rsidR="00A36F74">
        <w:rPr>
          <w:rFonts w:eastAsia="Calibri" w:cs="Arial"/>
          <w:szCs w:val="22"/>
          <w:lang w:eastAsia="en-US"/>
        </w:rPr>
        <w:t>/die</w:t>
      </w:r>
      <w:r w:rsidRPr="0071442E">
        <w:rPr>
          <w:rFonts w:eastAsia="Calibri" w:cs="Arial"/>
          <w:szCs w:val="22"/>
          <w:lang w:eastAsia="en-US"/>
        </w:rPr>
        <w:t xml:space="preserve"> </w:t>
      </w:r>
      <w:r w:rsidR="00610721">
        <w:rPr>
          <w:rFonts w:eastAsia="Calibri" w:cs="Arial"/>
          <w:szCs w:val="22"/>
          <w:lang w:eastAsia="en-US"/>
        </w:rPr>
        <w:t>AN</w:t>
      </w:r>
      <w:r w:rsidRPr="0071442E">
        <w:rPr>
          <w:rFonts w:eastAsia="Calibri" w:cs="Arial"/>
          <w:szCs w:val="22"/>
          <w:lang w:eastAsia="en-US"/>
        </w:rPr>
        <w:t xml:space="preserve"> dieses Ersuchen unverzüglich an den Erftverband weiterleiten.</w:t>
      </w:r>
    </w:p>
    <w:p w:rsidR="0071442E" w:rsidRPr="0071442E" w:rsidRDefault="0071442E" w:rsidP="0071442E">
      <w:pPr>
        <w:spacing w:after="160" w:line="259" w:lineRule="auto"/>
        <w:rPr>
          <w:rFonts w:eastAsia="Calibri" w:cs="Arial"/>
          <w:szCs w:val="22"/>
          <w:lang w:eastAsia="en-US"/>
        </w:rPr>
      </w:pPr>
      <w:r w:rsidRPr="0071442E">
        <w:rPr>
          <w:rFonts w:eastAsia="Calibri" w:cs="Arial"/>
          <w:szCs w:val="22"/>
          <w:lang w:eastAsia="en-US"/>
        </w:rPr>
        <w:t>(2) Soweit vom Leistungsumfang umfasst, sind Löschkonzept, Recht auf Vergessenwerden, Berichtigung, Datenportabilität und Auskunft nach dokumentierter Weisung des Erftverbands unmittelbar durch den</w:t>
      </w:r>
      <w:r w:rsidR="00A36F74">
        <w:rPr>
          <w:rFonts w:eastAsia="Calibri" w:cs="Arial"/>
          <w:szCs w:val="22"/>
          <w:lang w:eastAsia="en-US"/>
        </w:rPr>
        <w:t>/die</w:t>
      </w:r>
      <w:r w:rsidRPr="0071442E">
        <w:rPr>
          <w:rFonts w:eastAsia="Calibri" w:cs="Arial"/>
          <w:szCs w:val="22"/>
          <w:lang w:eastAsia="en-US"/>
        </w:rPr>
        <w:t xml:space="preserve"> </w:t>
      </w:r>
      <w:r w:rsidR="00610721">
        <w:rPr>
          <w:rFonts w:eastAsia="Calibri" w:cs="Arial"/>
          <w:szCs w:val="22"/>
          <w:lang w:eastAsia="en-US"/>
        </w:rPr>
        <w:t>AN</w:t>
      </w:r>
      <w:r w:rsidRPr="0071442E">
        <w:rPr>
          <w:rFonts w:eastAsia="Calibri" w:cs="Arial"/>
          <w:szCs w:val="22"/>
          <w:lang w:eastAsia="en-US"/>
        </w:rPr>
        <w:t xml:space="preserve"> sicherzustellen.</w:t>
      </w:r>
    </w:p>
    <w:p w:rsidR="0071442E" w:rsidRPr="0071442E" w:rsidRDefault="0071442E" w:rsidP="0071442E">
      <w:pPr>
        <w:spacing w:after="160" w:line="259" w:lineRule="auto"/>
        <w:jc w:val="left"/>
        <w:rPr>
          <w:rFonts w:eastAsia="Calibri" w:cs="Arial"/>
          <w:szCs w:val="22"/>
          <w:lang w:eastAsia="en-US"/>
        </w:rPr>
      </w:pPr>
    </w:p>
    <w:p w:rsidR="0071442E" w:rsidRPr="0071442E" w:rsidRDefault="0071442E" w:rsidP="0071442E">
      <w:pPr>
        <w:keepNext/>
        <w:keepLines/>
        <w:spacing w:before="40" w:after="0" w:line="259" w:lineRule="auto"/>
        <w:jc w:val="left"/>
        <w:outlineLvl w:val="1"/>
        <w:rPr>
          <w:rFonts w:cs="Arial"/>
          <w:color w:val="2E74B5"/>
          <w:sz w:val="26"/>
          <w:szCs w:val="26"/>
          <w:lang w:eastAsia="en-US"/>
        </w:rPr>
      </w:pPr>
      <w:r w:rsidRPr="0071442E">
        <w:rPr>
          <w:rFonts w:cs="Arial"/>
          <w:color w:val="2E74B5"/>
          <w:sz w:val="26"/>
          <w:szCs w:val="26"/>
          <w:lang w:eastAsia="en-US"/>
        </w:rPr>
        <w:t>5. Qualitätssicherung und sonstige Pflichten des</w:t>
      </w:r>
      <w:r w:rsidR="00A36F74">
        <w:rPr>
          <w:rFonts w:cs="Arial"/>
          <w:color w:val="2E74B5"/>
          <w:sz w:val="26"/>
          <w:szCs w:val="26"/>
          <w:lang w:eastAsia="en-US"/>
        </w:rPr>
        <w:t>/der</w:t>
      </w:r>
      <w:r w:rsidRPr="0071442E">
        <w:rPr>
          <w:rFonts w:cs="Arial"/>
          <w:color w:val="2E74B5"/>
          <w:sz w:val="26"/>
          <w:szCs w:val="26"/>
          <w:lang w:eastAsia="en-US"/>
        </w:rPr>
        <w:t xml:space="preserve"> </w:t>
      </w:r>
      <w:r w:rsidR="00610721">
        <w:rPr>
          <w:rFonts w:cs="Arial"/>
          <w:color w:val="2E74B5"/>
          <w:sz w:val="26"/>
          <w:szCs w:val="26"/>
          <w:lang w:eastAsia="en-US"/>
        </w:rPr>
        <w:t>AN</w:t>
      </w:r>
    </w:p>
    <w:p w:rsidR="0071442E" w:rsidRPr="0071442E" w:rsidRDefault="0071442E" w:rsidP="0071442E">
      <w:pPr>
        <w:spacing w:after="160" w:line="259" w:lineRule="auto"/>
        <w:rPr>
          <w:rFonts w:eastAsia="Calibri" w:cs="Arial"/>
          <w:szCs w:val="22"/>
          <w:lang w:eastAsia="en-US"/>
        </w:rPr>
      </w:pPr>
      <w:r w:rsidRPr="0071442E">
        <w:rPr>
          <w:rFonts w:eastAsia="Calibri" w:cs="Arial"/>
          <w:szCs w:val="22"/>
          <w:lang w:eastAsia="en-US"/>
        </w:rPr>
        <w:t>Der</w:t>
      </w:r>
      <w:r w:rsidR="00A36F74">
        <w:rPr>
          <w:rFonts w:eastAsia="Calibri" w:cs="Arial"/>
          <w:szCs w:val="22"/>
          <w:lang w:eastAsia="en-US"/>
        </w:rPr>
        <w:t>/die</w:t>
      </w:r>
      <w:r w:rsidRPr="0071442E">
        <w:rPr>
          <w:rFonts w:eastAsia="Calibri" w:cs="Arial"/>
          <w:szCs w:val="22"/>
          <w:lang w:eastAsia="en-US"/>
        </w:rPr>
        <w:t xml:space="preserve"> </w:t>
      </w:r>
      <w:r w:rsidR="00610721">
        <w:rPr>
          <w:rFonts w:eastAsia="Calibri" w:cs="Arial"/>
          <w:szCs w:val="22"/>
          <w:lang w:eastAsia="en-US"/>
        </w:rPr>
        <w:t>AN</w:t>
      </w:r>
      <w:r w:rsidRPr="0071442E">
        <w:rPr>
          <w:rFonts w:eastAsia="Calibri" w:cs="Arial"/>
          <w:szCs w:val="22"/>
          <w:lang w:eastAsia="en-US"/>
        </w:rPr>
        <w:t xml:space="preserve"> hat zusätzlich zu der Einhaltung der Regelungen dieses Auftrags gesetzliche Pflichten gemäß </w:t>
      </w:r>
      <w:r w:rsidR="0098340E">
        <w:rPr>
          <w:rFonts w:eastAsia="Calibri" w:cs="Arial"/>
          <w:szCs w:val="22"/>
          <w:lang w:eastAsia="en-US"/>
        </w:rPr>
        <w:t>Artikel</w:t>
      </w:r>
      <w:r w:rsidRPr="0071442E">
        <w:rPr>
          <w:rFonts w:eastAsia="Calibri" w:cs="Arial"/>
          <w:szCs w:val="22"/>
          <w:lang w:eastAsia="en-US"/>
        </w:rPr>
        <w:t xml:space="preserve"> 28 bis 33 </w:t>
      </w:r>
      <w:r w:rsidR="0098340E">
        <w:rPr>
          <w:rFonts w:eastAsia="Calibri" w:cs="Arial"/>
          <w:szCs w:val="22"/>
          <w:lang w:eastAsia="en-US"/>
        </w:rPr>
        <w:t>DSGVO</w:t>
      </w:r>
      <w:r w:rsidRPr="0071442E">
        <w:rPr>
          <w:rFonts w:eastAsia="Calibri" w:cs="Arial"/>
          <w:szCs w:val="22"/>
          <w:lang w:eastAsia="en-US"/>
        </w:rPr>
        <w:t>; insofern gewährleistet er</w:t>
      </w:r>
      <w:r w:rsidR="00A36F74">
        <w:rPr>
          <w:rFonts w:eastAsia="Calibri" w:cs="Arial"/>
          <w:szCs w:val="22"/>
          <w:lang w:eastAsia="en-US"/>
        </w:rPr>
        <w:t>/sie</w:t>
      </w:r>
      <w:r w:rsidRPr="0071442E">
        <w:rPr>
          <w:rFonts w:eastAsia="Calibri" w:cs="Arial"/>
          <w:szCs w:val="22"/>
          <w:lang w:eastAsia="en-US"/>
        </w:rPr>
        <w:t xml:space="preserve"> insbesondere die Einhaltung folgender Vorgaben:</w:t>
      </w:r>
    </w:p>
    <w:p w:rsidR="0071442E" w:rsidRPr="0071442E" w:rsidRDefault="0071442E" w:rsidP="00820489">
      <w:pPr>
        <w:numPr>
          <w:ilvl w:val="0"/>
          <w:numId w:val="35"/>
        </w:numPr>
        <w:spacing w:after="0" w:line="276" w:lineRule="auto"/>
        <w:contextualSpacing/>
        <w:jc w:val="left"/>
        <w:rPr>
          <w:rFonts w:eastAsia="Calibri" w:cs="Arial"/>
          <w:bCs/>
          <w:szCs w:val="22"/>
          <w:lang w:eastAsia="en-US"/>
        </w:rPr>
      </w:pPr>
      <w:r w:rsidRPr="0071442E">
        <w:rPr>
          <w:rFonts w:cs="Arial"/>
          <w:szCs w:val="22"/>
          <w:lang w:eastAsia="en-US"/>
        </w:rPr>
        <w:fldChar w:fldCharType="begin">
          <w:ffData>
            <w:name w:val="Kontrollkästchen1"/>
            <w:enabled/>
            <w:calcOnExit w:val="0"/>
            <w:checkBox>
              <w:sizeAuto/>
              <w:default w:val="0"/>
              <w:checked w:val="0"/>
            </w:checkBox>
          </w:ffData>
        </w:fldChar>
      </w:r>
      <w:r w:rsidRPr="0071442E">
        <w:rPr>
          <w:rFonts w:cs="Arial"/>
          <w:szCs w:val="22"/>
          <w:lang w:eastAsia="en-US"/>
        </w:rPr>
        <w:instrText xml:space="preserve"> FORMCHECKBOX </w:instrText>
      </w:r>
      <w:r w:rsidR="00066C85">
        <w:rPr>
          <w:rFonts w:cs="Arial"/>
          <w:szCs w:val="22"/>
          <w:lang w:eastAsia="en-US"/>
        </w:rPr>
      </w:r>
      <w:r w:rsidR="00066C85">
        <w:rPr>
          <w:rFonts w:cs="Arial"/>
          <w:szCs w:val="22"/>
          <w:lang w:eastAsia="en-US"/>
        </w:rPr>
        <w:fldChar w:fldCharType="separate"/>
      </w:r>
      <w:r w:rsidRPr="0071442E">
        <w:rPr>
          <w:rFonts w:cs="Arial"/>
          <w:szCs w:val="22"/>
          <w:lang w:eastAsia="en-US"/>
        </w:rPr>
        <w:fldChar w:fldCharType="end"/>
      </w:r>
      <w:r w:rsidRPr="0071442E">
        <w:rPr>
          <w:rFonts w:cs="Arial"/>
          <w:szCs w:val="22"/>
          <w:lang w:eastAsia="en-US"/>
        </w:rPr>
        <w:t xml:space="preserve"> </w:t>
      </w:r>
      <w:r w:rsidRPr="0071442E">
        <w:rPr>
          <w:rFonts w:eastAsia="Calibri" w:cs="Arial"/>
          <w:bCs/>
          <w:szCs w:val="22"/>
          <w:lang w:eastAsia="en-US"/>
        </w:rPr>
        <w:t>Schriftliche Bestellung eines</w:t>
      </w:r>
      <w:r w:rsidR="00A36F74">
        <w:rPr>
          <w:rFonts w:eastAsia="Calibri" w:cs="Arial"/>
          <w:bCs/>
          <w:szCs w:val="22"/>
          <w:lang w:eastAsia="en-US"/>
        </w:rPr>
        <w:t>/einer</w:t>
      </w:r>
      <w:r w:rsidRPr="0071442E">
        <w:rPr>
          <w:rFonts w:eastAsia="Calibri" w:cs="Arial"/>
          <w:bCs/>
          <w:szCs w:val="22"/>
          <w:lang w:eastAsia="en-US"/>
        </w:rPr>
        <w:t xml:space="preserve"> Datenschutzbeauftragten gemäß </w:t>
      </w:r>
      <w:r w:rsidR="0098340E">
        <w:rPr>
          <w:rFonts w:eastAsia="Calibri" w:cs="Arial"/>
          <w:bCs/>
          <w:szCs w:val="22"/>
          <w:lang w:eastAsia="en-US"/>
        </w:rPr>
        <w:t>Artikel</w:t>
      </w:r>
      <w:r w:rsidRPr="0071442E">
        <w:rPr>
          <w:rFonts w:eastAsia="Calibri" w:cs="Arial"/>
          <w:bCs/>
          <w:szCs w:val="22"/>
          <w:lang w:eastAsia="en-US"/>
        </w:rPr>
        <w:t xml:space="preserve"> 38 und 39 </w:t>
      </w:r>
      <w:r w:rsidR="0098340E">
        <w:rPr>
          <w:rFonts w:eastAsia="Calibri" w:cs="Arial"/>
          <w:bCs/>
          <w:szCs w:val="22"/>
          <w:lang w:eastAsia="en-US"/>
        </w:rPr>
        <w:t>DSGVO</w:t>
      </w:r>
      <w:r w:rsidRPr="0071442E">
        <w:rPr>
          <w:rFonts w:eastAsia="Calibri" w:cs="Arial"/>
          <w:bCs/>
          <w:szCs w:val="22"/>
          <w:lang w:eastAsia="en-US"/>
        </w:rPr>
        <w:t xml:space="preserve">. </w:t>
      </w:r>
    </w:p>
    <w:p w:rsidR="0071442E" w:rsidRPr="0071442E" w:rsidRDefault="0071442E" w:rsidP="00820489">
      <w:pPr>
        <w:numPr>
          <w:ilvl w:val="0"/>
          <w:numId w:val="34"/>
        </w:numPr>
        <w:spacing w:after="0" w:line="276" w:lineRule="auto"/>
        <w:contextualSpacing/>
        <w:jc w:val="left"/>
        <w:rPr>
          <w:rFonts w:eastAsia="Calibri" w:cs="Arial"/>
          <w:bCs/>
          <w:szCs w:val="22"/>
          <w:lang w:eastAsia="en-US"/>
        </w:rPr>
      </w:pPr>
      <w:r w:rsidRPr="0071442E">
        <w:rPr>
          <w:rFonts w:eastAsia="Calibri" w:cs="Arial"/>
          <w:bCs/>
          <w:szCs w:val="22"/>
          <w:lang w:eastAsia="en-US"/>
        </w:rPr>
        <w:t>Dessen</w:t>
      </w:r>
      <w:r w:rsidR="00A36F74">
        <w:rPr>
          <w:rFonts w:eastAsia="Calibri" w:cs="Arial"/>
          <w:bCs/>
          <w:szCs w:val="22"/>
          <w:lang w:eastAsia="en-US"/>
        </w:rPr>
        <w:t>/deren</w:t>
      </w:r>
      <w:r w:rsidRPr="0071442E">
        <w:rPr>
          <w:rFonts w:eastAsia="Calibri" w:cs="Arial"/>
          <w:bCs/>
          <w:szCs w:val="22"/>
          <w:lang w:eastAsia="en-US"/>
        </w:rPr>
        <w:t xml:space="preserve"> Kontaktdaten werden dem Erftverband zum Zweck der direkten Kontaktaufnahme mitgeteilt. Ein Wechsel des</w:t>
      </w:r>
      <w:r w:rsidR="00A36F74">
        <w:rPr>
          <w:rFonts w:eastAsia="Calibri" w:cs="Arial"/>
          <w:bCs/>
          <w:szCs w:val="22"/>
          <w:lang w:eastAsia="en-US"/>
        </w:rPr>
        <w:t>/der</w:t>
      </w:r>
      <w:r w:rsidRPr="0071442E">
        <w:rPr>
          <w:rFonts w:eastAsia="Calibri" w:cs="Arial"/>
          <w:bCs/>
          <w:szCs w:val="22"/>
          <w:lang w:eastAsia="en-US"/>
        </w:rPr>
        <w:t xml:space="preserve"> Datenschutzbeauftragten wird dem Erftverband unverzüglich mitgeteilt. </w:t>
      </w:r>
    </w:p>
    <w:p w:rsidR="0071442E" w:rsidRPr="0071442E" w:rsidRDefault="0071442E" w:rsidP="00820489">
      <w:pPr>
        <w:numPr>
          <w:ilvl w:val="0"/>
          <w:numId w:val="34"/>
        </w:numPr>
        <w:spacing w:after="0" w:line="276" w:lineRule="auto"/>
        <w:contextualSpacing/>
        <w:jc w:val="left"/>
        <w:rPr>
          <w:rFonts w:eastAsia="Calibri" w:cs="Arial"/>
          <w:bCs/>
          <w:szCs w:val="22"/>
          <w:lang w:eastAsia="en-US"/>
        </w:rPr>
      </w:pPr>
      <w:r w:rsidRPr="0071442E">
        <w:rPr>
          <w:rFonts w:eastAsia="Calibri" w:cs="Arial"/>
          <w:bCs/>
          <w:szCs w:val="22"/>
          <w:lang w:eastAsia="en-US"/>
        </w:rPr>
        <w:t xml:space="preserve">Als Datenschutzbeauftragte(r) </w:t>
      </w:r>
      <w:r w:rsidR="00A36F74">
        <w:rPr>
          <w:rFonts w:eastAsia="Calibri" w:cs="Arial"/>
          <w:bCs/>
          <w:szCs w:val="22"/>
          <w:lang w:eastAsia="en-US"/>
        </w:rPr>
        <w:t>des/der</w:t>
      </w:r>
      <w:r w:rsidRPr="0071442E">
        <w:rPr>
          <w:rFonts w:eastAsia="Calibri" w:cs="Arial"/>
          <w:bCs/>
          <w:szCs w:val="22"/>
          <w:lang w:eastAsia="en-US"/>
        </w:rPr>
        <w:t xml:space="preserve"> </w:t>
      </w:r>
      <w:r w:rsidR="00610721">
        <w:rPr>
          <w:rFonts w:eastAsia="Calibri" w:cs="Arial"/>
          <w:bCs/>
          <w:szCs w:val="22"/>
          <w:lang w:eastAsia="en-US"/>
        </w:rPr>
        <w:t>AN</w:t>
      </w:r>
      <w:r w:rsidRPr="0071442E">
        <w:rPr>
          <w:rFonts w:eastAsia="Calibri" w:cs="Arial"/>
          <w:bCs/>
          <w:szCs w:val="22"/>
          <w:lang w:eastAsia="en-US"/>
        </w:rPr>
        <w:t xml:space="preserve"> </w:t>
      </w:r>
      <w:r w:rsidR="00A36F74">
        <w:rPr>
          <w:rFonts w:eastAsia="Calibri" w:cs="Arial"/>
          <w:bCs/>
          <w:szCs w:val="22"/>
          <w:lang w:eastAsia="en-US"/>
        </w:rPr>
        <w:t xml:space="preserve">ist </w:t>
      </w:r>
      <w:r w:rsidRPr="0071442E">
        <w:rPr>
          <w:rFonts w:eastAsia="Calibri" w:cs="Arial"/>
          <w:bCs/>
          <w:szCs w:val="22"/>
          <w:lang w:eastAsia="en-US"/>
        </w:rPr>
        <w:t>Herr/Frau [Eintragen: Vorname, Name, Organisationsein</w:t>
      </w:r>
      <w:r w:rsidR="00206786">
        <w:rPr>
          <w:rFonts w:eastAsia="Calibri" w:cs="Arial"/>
          <w:bCs/>
          <w:szCs w:val="22"/>
          <w:lang w:eastAsia="en-US"/>
        </w:rPr>
        <w:t>heit, Telefon, E-Mail] bestellt: ……………………………………………………………………</w:t>
      </w:r>
      <w:r w:rsidRPr="0071442E">
        <w:rPr>
          <w:rFonts w:eastAsia="Calibri" w:cs="Arial"/>
          <w:bCs/>
          <w:szCs w:val="22"/>
          <w:lang w:eastAsia="en-US"/>
        </w:rPr>
        <w:t xml:space="preserve"> Ein Wechsel des</w:t>
      </w:r>
      <w:r w:rsidR="0080745C">
        <w:rPr>
          <w:rFonts w:eastAsia="Calibri" w:cs="Arial"/>
          <w:bCs/>
          <w:szCs w:val="22"/>
          <w:lang w:eastAsia="en-US"/>
        </w:rPr>
        <w:t>/der</w:t>
      </w:r>
      <w:r w:rsidRPr="0071442E">
        <w:rPr>
          <w:rFonts w:eastAsia="Calibri" w:cs="Arial"/>
          <w:bCs/>
          <w:szCs w:val="22"/>
          <w:lang w:eastAsia="en-US"/>
        </w:rPr>
        <w:t xml:space="preserve"> Datenschutzbeauftragten ist dem Erftverband unverzüglich mitzuteilen.</w:t>
      </w:r>
    </w:p>
    <w:p w:rsidR="0071442E" w:rsidRPr="0071442E" w:rsidRDefault="0071442E" w:rsidP="00820489">
      <w:pPr>
        <w:numPr>
          <w:ilvl w:val="0"/>
          <w:numId w:val="34"/>
        </w:numPr>
        <w:autoSpaceDE w:val="0"/>
        <w:autoSpaceDN w:val="0"/>
        <w:spacing w:after="0" w:line="259" w:lineRule="auto"/>
        <w:jc w:val="left"/>
        <w:rPr>
          <w:rFonts w:eastAsia="Calibri" w:cs="Arial"/>
          <w:bCs/>
          <w:szCs w:val="22"/>
          <w:lang w:eastAsia="en-US"/>
        </w:rPr>
      </w:pPr>
      <w:r w:rsidRPr="0071442E">
        <w:rPr>
          <w:rFonts w:eastAsia="Calibri" w:cs="Arial"/>
          <w:bCs/>
          <w:szCs w:val="22"/>
          <w:lang w:eastAsia="en-US"/>
        </w:rPr>
        <w:t>Dessen</w:t>
      </w:r>
      <w:r w:rsidR="0080745C">
        <w:rPr>
          <w:rFonts w:eastAsia="Calibri" w:cs="Arial"/>
          <w:bCs/>
          <w:szCs w:val="22"/>
          <w:lang w:eastAsia="en-US"/>
        </w:rPr>
        <w:t>/deren</w:t>
      </w:r>
      <w:r w:rsidRPr="0071442E">
        <w:rPr>
          <w:rFonts w:eastAsia="Calibri" w:cs="Arial"/>
          <w:bCs/>
          <w:szCs w:val="22"/>
          <w:lang w:eastAsia="en-US"/>
        </w:rPr>
        <w:t xml:space="preserve"> jeweils aktuelle Kontaktdaten sind auf der Homepage des</w:t>
      </w:r>
      <w:r w:rsidR="00A36F74">
        <w:rPr>
          <w:rFonts w:eastAsia="Calibri" w:cs="Arial"/>
          <w:bCs/>
          <w:szCs w:val="22"/>
          <w:lang w:eastAsia="en-US"/>
        </w:rPr>
        <w:t>/der</w:t>
      </w:r>
      <w:r w:rsidRPr="0071442E">
        <w:rPr>
          <w:rFonts w:eastAsia="Calibri" w:cs="Arial"/>
          <w:bCs/>
          <w:szCs w:val="22"/>
          <w:lang w:eastAsia="en-US"/>
        </w:rPr>
        <w:t xml:space="preserve"> </w:t>
      </w:r>
      <w:r w:rsidR="007F59D7">
        <w:rPr>
          <w:rFonts w:eastAsia="Calibri" w:cs="Arial"/>
          <w:bCs/>
          <w:szCs w:val="22"/>
          <w:lang w:eastAsia="en-US"/>
        </w:rPr>
        <w:t>AN</w:t>
      </w:r>
      <w:r w:rsidRPr="0071442E">
        <w:rPr>
          <w:rFonts w:eastAsia="Calibri" w:cs="Arial"/>
          <w:bCs/>
          <w:szCs w:val="22"/>
          <w:lang w:eastAsia="en-US"/>
        </w:rPr>
        <w:t xml:space="preserve"> leicht zugänglich hinterlegt.</w:t>
      </w:r>
    </w:p>
    <w:p w:rsidR="0071442E" w:rsidRPr="0071442E" w:rsidRDefault="0071442E" w:rsidP="00820489">
      <w:pPr>
        <w:numPr>
          <w:ilvl w:val="0"/>
          <w:numId w:val="35"/>
        </w:numPr>
        <w:spacing w:after="0" w:line="276" w:lineRule="auto"/>
        <w:contextualSpacing/>
        <w:jc w:val="left"/>
        <w:rPr>
          <w:rFonts w:eastAsia="Calibri" w:cs="Arial"/>
          <w:bCs/>
          <w:sz w:val="20"/>
          <w:szCs w:val="20"/>
          <w:lang w:eastAsia="en-US"/>
        </w:rPr>
      </w:pPr>
      <w:r w:rsidRPr="0071442E">
        <w:rPr>
          <w:rFonts w:cs="Arial"/>
          <w:szCs w:val="22"/>
          <w:lang w:eastAsia="en-US"/>
        </w:rPr>
        <w:fldChar w:fldCharType="begin">
          <w:ffData>
            <w:name w:val="Kontrollkästchen1"/>
            <w:enabled/>
            <w:calcOnExit w:val="0"/>
            <w:checkBox>
              <w:sizeAuto/>
              <w:default w:val="0"/>
              <w:checked w:val="0"/>
            </w:checkBox>
          </w:ffData>
        </w:fldChar>
      </w:r>
      <w:r w:rsidRPr="0071442E">
        <w:rPr>
          <w:rFonts w:cs="Arial"/>
          <w:szCs w:val="22"/>
          <w:lang w:eastAsia="en-US"/>
        </w:rPr>
        <w:instrText xml:space="preserve"> FORMCHECKBOX </w:instrText>
      </w:r>
      <w:r w:rsidR="00066C85">
        <w:rPr>
          <w:rFonts w:cs="Arial"/>
          <w:szCs w:val="22"/>
          <w:lang w:eastAsia="en-US"/>
        </w:rPr>
      </w:r>
      <w:r w:rsidR="00066C85">
        <w:rPr>
          <w:rFonts w:cs="Arial"/>
          <w:szCs w:val="22"/>
          <w:lang w:eastAsia="en-US"/>
        </w:rPr>
        <w:fldChar w:fldCharType="separate"/>
      </w:r>
      <w:r w:rsidRPr="0071442E">
        <w:rPr>
          <w:rFonts w:cs="Arial"/>
          <w:szCs w:val="22"/>
          <w:lang w:eastAsia="en-US"/>
        </w:rPr>
        <w:fldChar w:fldCharType="end"/>
      </w:r>
      <w:r w:rsidRPr="0071442E">
        <w:rPr>
          <w:rFonts w:cs="Arial"/>
          <w:szCs w:val="22"/>
          <w:lang w:eastAsia="en-US"/>
        </w:rPr>
        <w:t xml:space="preserve"> </w:t>
      </w:r>
      <w:r w:rsidRPr="0071442E">
        <w:rPr>
          <w:rFonts w:eastAsia="Calibri" w:cs="Arial"/>
          <w:bCs/>
          <w:szCs w:val="22"/>
          <w:lang w:eastAsia="en-US"/>
        </w:rPr>
        <w:t>Der</w:t>
      </w:r>
      <w:r w:rsidR="00A36F74">
        <w:rPr>
          <w:rFonts w:eastAsia="Calibri" w:cs="Arial"/>
          <w:bCs/>
          <w:szCs w:val="22"/>
          <w:lang w:eastAsia="en-US"/>
        </w:rPr>
        <w:t>/die</w:t>
      </w:r>
      <w:r w:rsidRPr="0071442E">
        <w:rPr>
          <w:rFonts w:eastAsia="Calibri" w:cs="Arial"/>
          <w:bCs/>
          <w:szCs w:val="22"/>
          <w:lang w:eastAsia="en-US"/>
        </w:rPr>
        <w:t xml:space="preserve"> </w:t>
      </w:r>
      <w:r w:rsidR="00610721">
        <w:rPr>
          <w:rFonts w:eastAsia="Calibri" w:cs="Arial"/>
          <w:bCs/>
          <w:szCs w:val="22"/>
          <w:lang w:eastAsia="en-US"/>
        </w:rPr>
        <w:t>AN</w:t>
      </w:r>
      <w:r w:rsidRPr="0071442E">
        <w:rPr>
          <w:rFonts w:eastAsia="Calibri" w:cs="Arial"/>
          <w:bCs/>
          <w:szCs w:val="22"/>
          <w:lang w:eastAsia="en-US"/>
        </w:rPr>
        <w:t xml:space="preserve"> ist nicht zur Bestellung eines</w:t>
      </w:r>
      <w:r w:rsidR="0080745C">
        <w:rPr>
          <w:rFonts w:eastAsia="Calibri" w:cs="Arial"/>
          <w:bCs/>
          <w:szCs w:val="22"/>
          <w:lang w:eastAsia="en-US"/>
        </w:rPr>
        <w:t>/einer</w:t>
      </w:r>
      <w:r w:rsidRPr="0071442E">
        <w:rPr>
          <w:rFonts w:eastAsia="Calibri" w:cs="Arial"/>
          <w:bCs/>
          <w:szCs w:val="22"/>
          <w:lang w:eastAsia="en-US"/>
        </w:rPr>
        <w:t xml:space="preserve"> Datenschutzbeauftragten verpflichtet. Als Ansprech</w:t>
      </w:r>
      <w:r w:rsidR="0080745C">
        <w:rPr>
          <w:rFonts w:eastAsia="Calibri" w:cs="Arial"/>
          <w:bCs/>
          <w:szCs w:val="22"/>
          <w:lang w:eastAsia="en-US"/>
        </w:rPr>
        <w:t>person</w:t>
      </w:r>
      <w:r w:rsidRPr="0071442E">
        <w:rPr>
          <w:rFonts w:eastAsia="Calibri" w:cs="Arial"/>
          <w:bCs/>
          <w:szCs w:val="22"/>
          <w:lang w:eastAsia="en-US"/>
        </w:rPr>
        <w:t xml:space="preserve"> </w:t>
      </w:r>
      <w:r w:rsidR="00A36F74">
        <w:rPr>
          <w:rFonts w:eastAsia="Calibri" w:cs="Arial"/>
          <w:bCs/>
          <w:szCs w:val="22"/>
          <w:lang w:eastAsia="en-US"/>
        </w:rPr>
        <w:t>in Datenschutzfragen des/der</w:t>
      </w:r>
      <w:r w:rsidRPr="0071442E">
        <w:rPr>
          <w:rFonts w:eastAsia="Calibri" w:cs="Arial"/>
          <w:bCs/>
          <w:szCs w:val="22"/>
          <w:lang w:eastAsia="en-US"/>
        </w:rPr>
        <w:t xml:space="preserve"> </w:t>
      </w:r>
      <w:r w:rsidR="00610721">
        <w:rPr>
          <w:rFonts w:eastAsia="Calibri" w:cs="Arial"/>
          <w:bCs/>
          <w:szCs w:val="22"/>
          <w:lang w:eastAsia="en-US"/>
        </w:rPr>
        <w:t>AN</w:t>
      </w:r>
      <w:r w:rsidRPr="0071442E">
        <w:rPr>
          <w:rFonts w:eastAsia="Calibri" w:cs="Arial"/>
          <w:bCs/>
          <w:szCs w:val="22"/>
          <w:lang w:eastAsia="en-US"/>
        </w:rPr>
        <w:t xml:space="preserve"> wird Herr/Frau [Eintragen: Vorname, Name, Organisationsei</w:t>
      </w:r>
      <w:r w:rsidR="00733C80">
        <w:rPr>
          <w:rFonts w:eastAsia="Calibri" w:cs="Arial"/>
          <w:bCs/>
          <w:szCs w:val="22"/>
          <w:lang w:eastAsia="en-US"/>
        </w:rPr>
        <w:t>nheit, Telefon, E-Mail] benannt:……………………………………………………………………</w:t>
      </w:r>
    </w:p>
    <w:p w:rsidR="0071442E" w:rsidRPr="0071442E" w:rsidRDefault="0071442E" w:rsidP="0013668B">
      <w:pPr>
        <w:spacing w:after="0" w:line="276" w:lineRule="auto"/>
        <w:ind w:left="1080"/>
        <w:contextualSpacing/>
        <w:jc w:val="left"/>
        <w:rPr>
          <w:rFonts w:eastAsia="Calibri" w:cs="Arial"/>
          <w:bCs/>
          <w:sz w:val="20"/>
          <w:szCs w:val="20"/>
          <w:lang w:eastAsia="en-US"/>
        </w:rPr>
      </w:pPr>
    </w:p>
    <w:p w:rsidR="0071442E" w:rsidRPr="0071442E" w:rsidRDefault="0071442E" w:rsidP="00820489">
      <w:pPr>
        <w:numPr>
          <w:ilvl w:val="0"/>
          <w:numId w:val="35"/>
        </w:numPr>
        <w:spacing w:after="0" w:line="276" w:lineRule="auto"/>
        <w:contextualSpacing/>
        <w:jc w:val="left"/>
        <w:rPr>
          <w:rFonts w:eastAsia="Calibri" w:cs="Arial"/>
          <w:bCs/>
          <w:szCs w:val="22"/>
          <w:lang w:eastAsia="en-US"/>
        </w:rPr>
      </w:pPr>
      <w:r w:rsidRPr="0071442E">
        <w:rPr>
          <w:rFonts w:eastAsia="Calibri" w:cs="Arial"/>
          <w:bCs/>
          <w:szCs w:val="22"/>
          <w:lang w:eastAsia="en-US"/>
        </w:rPr>
        <w:t xml:space="preserve">Die Wahrung der Vertraulichkeit gemäß </w:t>
      </w:r>
      <w:r w:rsidR="0098340E">
        <w:rPr>
          <w:rFonts w:eastAsia="Calibri" w:cs="Arial"/>
          <w:bCs/>
          <w:szCs w:val="22"/>
          <w:lang w:eastAsia="en-US"/>
        </w:rPr>
        <w:t>Artikel</w:t>
      </w:r>
      <w:r w:rsidRPr="0071442E">
        <w:rPr>
          <w:rFonts w:eastAsia="Calibri" w:cs="Arial"/>
          <w:bCs/>
          <w:szCs w:val="22"/>
          <w:lang w:eastAsia="en-US"/>
        </w:rPr>
        <w:t xml:space="preserve"> 28 Abs. 3 S. 2 lit. b, 29, 32 Abs. 4 </w:t>
      </w:r>
      <w:r w:rsidR="0098340E">
        <w:rPr>
          <w:rFonts w:eastAsia="Calibri" w:cs="Arial"/>
          <w:bCs/>
          <w:szCs w:val="22"/>
          <w:lang w:eastAsia="en-US"/>
        </w:rPr>
        <w:t>DSGVO</w:t>
      </w:r>
      <w:r w:rsidRPr="0071442E">
        <w:rPr>
          <w:rFonts w:eastAsia="Calibri" w:cs="Arial"/>
          <w:bCs/>
          <w:szCs w:val="22"/>
          <w:lang w:eastAsia="en-US"/>
        </w:rPr>
        <w:t>. Der</w:t>
      </w:r>
      <w:r w:rsidR="00A36F74">
        <w:rPr>
          <w:rFonts w:eastAsia="Calibri" w:cs="Arial"/>
          <w:bCs/>
          <w:szCs w:val="22"/>
          <w:lang w:eastAsia="en-US"/>
        </w:rPr>
        <w:t>/die</w:t>
      </w:r>
      <w:r w:rsidRPr="0071442E">
        <w:rPr>
          <w:rFonts w:eastAsia="Calibri" w:cs="Arial"/>
          <w:bCs/>
          <w:szCs w:val="22"/>
          <w:lang w:eastAsia="en-US"/>
        </w:rPr>
        <w:t xml:space="preserve"> </w:t>
      </w:r>
      <w:r w:rsidR="00610721">
        <w:rPr>
          <w:rFonts w:eastAsia="Calibri" w:cs="Arial"/>
          <w:bCs/>
          <w:szCs w:val="22"/>
          <w:lang w:eastAsia="en-US"/>
        </w:rPr>
        <w:t>AN</w:t>
      </w:r>
      <w:r w:rsidRPr="0071442E">
        <w:rPr>
          <w:rFonts w:eastAsia="Calibri" w:cs="Arial"/>
          <w:bCs/>
          <w:szCs w:val="22"/>
          <w:lang w:eastAsia="en-US"/>
        </w:rPr>
        <w:t xml:space="preserve"> setzt bei der Durchführung der Arbeiten nur Beschäftigte ein, die auf die Vertraulichkeit verpflichtet und zuvor mit den für sie relevanten Bestimmungen zum Datenschutz vertraut gemacht wurden. Der</w:t>
      </w:r>
      <w:r w:rsidR="00A36F74">
        <w:rPr>
          <w:rFonts w:eastAsia="Calibri" w:cs="Arial"/>
          <w:bCs/>
          <w:szCs w:val="22"/>
          <w:lang w:eastAsia="en-US"/>
        </w:rPr>
        <w:t>/die</w:t>
      </w:r>
      <w:r w:rsidRPr="0071442E">
        <w:rPr>
          <w:rFonts w:eastAsia="Calibri" w:cs="Arial"/>
          <w:bCs/>
          <w:szCs w:val="22"/>
          <w:lang w:eastAsia="en-US"/>
        </w:rPr>
        <w:t xml:space="preserve"> </w:t>
      </w:r>
      <w:r w:rsidR="00610721">
        <w:rPr>
          <w:rFonts w:eastAsia="Calibri" w:cs="Arial"/>
          <w:bCs/>
          <w:szCs w:val="22"/>
          <w:lang w:eastAsia="en-US"/>
        </w:rPr>
        <w:t>AN</w:t>
      </w:r>
      <w:r w:rsidRPr="0071442E">
        <w:rPr>
          <w:rFonts w:eastAsia="Calibri" w:cs="Arial"/>
          <w:bCs/>
          <w:szCs w:val="22"/>
          <w:lang w:eastAsia="en-US"/>
        </w:rPr>
        <w:t xml:space="preserve"> und jede dem</w:t>
      </w:r>
      <w:r w:rsidR="00A36F74">
        <w:rPr>
          <w:rFonts w:eastAsia="Calibri" w:cs="Arial"/>
          <w:bCs/>
          <w:szCs w:val="22"/>
          <w:lang w:eastAsia="en-US"/>
        </w:rPr>
        <w:t>/der</w:t>
      </w:r>
      <w:r w:rsidRPr="0071442E">
        <w:rPr>
          <w:rFonts w:eastAsia="Calibri" w:cs="Arial"/>
          <w:bCs/>
          <w:szCs w:val="22"/>
          <w:lang w:eastAsia="en-US"/>
        </w:rPr>
        <w:t xml:space="preserve"> </w:t>
      </w:r>
      <w:r w:rsidR="00610721">
        <w:rPr>
          <w:rFonts w:eastAsia="Calibri" w:cs="Arial"/>
          <w:bCs/>
          <w:szCs w:val="22"/>
          <w:lang w:eastAsia="en-US"/>
        </w:rPr>
        <w:t>AN</w:t>
      </w:r>
      <w:r w:rsidRPr="0071442E">
        <w:rPr>
          <w:rFonts w:eastAsia="Calibri" w:cs="Arial"/>
          <w:bCs/>
          <w:szCs w:val="22"/>
          <w:lang w:eastAsia="en-US"/>
        </w:rPr>
        <w:t xml:space="preserve"> unterstellte Person, die Zugang zu personenbezogenen Daten hat, dürfen diese Daten ausschließlich entsprechend der Weisung des Erftverbands verarbeiten einschließlich der in diesem Vertrag eingeräumten Befugnisse, es sei denn, dass sie gesetzlich zur Verarbeitung verpflichtet sind.</w:t>
      </w:r>
    </w:p>
    <w:p w:rsidR="0071442E" w:rsidRPr="0071442E" w:rsidRDefault="0071442E" w:rsidP="00820489">
      <w:pPr>
        <w:numPr>
          <w:ilvl w:val="0"/>
          <w:numId w:val="35"/>
        </w:numPr>
        <w:spacing w:after="0" w:line="276" w:lineRule="auto"/>
        <w:contextualSpacing/>
        <w:jc w:val="left"/>
        <w:rPr>
          <w:rFonts w:eastAsia="Calibri" w:cs="Arial"/>
          <w:szCs w:val="22"/>
          <w:lang w:eastAsia="en-US"/>
        </w:rPr>
      </w:pPr>
      <w:r w:rsidRPr="0071442E">
        <w:rPr>
          <w:rFonts w:eastAsia="Calibri" w:cs="Arial"/>
          <w:bCs/>
          <w:szCs w:val="22"/>
          <w:lang w:eastAsia="en-US"/>
        </w:rPr>
        <w:t xml:space="preserve">Die Umsetzung und Einhaltung aller für diesen Auftrag erforderlichen technischen und organisatorischen Maßnahmen gemäß </w:t>
      </w:r>
      <w:r w:rsidR="0098340E">
        <w:rPr>
          <w:rFonts w:eastAsia="Calibri" w:cs="Arial"/>
          <w:bCs/>
          <w:szCs w:val="22"/>
          <w:lang w:eastAsia="en-US"/>
        </w:rPr>
        <w:t>Artikel</w:t>
      </w:r>
      <w:r w:rsidRPr="0071442E">
        <w:rPr>
          <w:rFonts w:eastAsia="Calibri" w:cs="Arial"/>
          <w:bCs/>
          <w:szCs w:val="22"/>
          <w:lang w:eastAsia="en-US"/>
        </w:rPr>
        <w:t xml:space="preserve"> 28 Abs. 3 S. 2 lit. c, 32 </w:t>
      </w:r>
      <w:r w:rsidR="0098340E">
        <w:rPr>
          <w:rFonts w:eastAsia="Calibri" w:cs="Arial"/>
          <w:bCs/>
          <w:szCs w:val="22"/>
          <w:lang w:eastAsia="en-US"/>
        </w:rPr>
        <w:t>DSGVO</w:t>
      </w:r>
      <w:r w:rsidRPr="0071442E">
        <w:rPr>
          <w:rFonts w:eastAsia="Calibri" w:cs="Arial"/>
          <w:bCs/>
          <w:szCs w:val="22"/>
          <w:lang w:eastAsia="en-US"/>
        </w:rPr>
        <w:t xml:space="preserve"> [Einzelheiten i</w:t>
      </w:r>
      <w:r w:rsidR="00CB2A50">
        <w:rPr>
          <w:rFonts w:eastAsia="Calibri" w:cs="Arial"/>
          <w:bCs/>
          <w:szCs w:val="22"/>
          <w:lang w:eastAsia="en-US"/>
        </w:rPr>
        <w:t>m</w:t>
      </w:r>
      <w:r w:rsidRPr="0071442E">
        <w:rPr>
          <w:rFonts w:eastAsia="Calibri" w:cs="Arial"/>
          <w:bCs/>
          <w:szCs w:val="22"/>
          <w:lang w:eastAsia="en-US"/>
        </w:rPr>
        <w:t xml:space="preserve"> A</w:t>
      </w:r>
      <w:r w:rsidR="00CB2A50">
        <w:rPr>
          <w:rFonts w:eastAsia="Calibri" w:cs="Arial"/>
          <w:bCs/>
          <w:szCs w:val="22"/>
          <w:lang w:eastAsia="en-US"/>
        </w:rPr>
        <w:t>nhang</w:t>
      </w:r>
      <w:r w:rsidRPr="0071442E">
        <w:rPr>
          <w:rFonts w:eastAsia="Calibri" w:cs="Arial"/>
          <w:bCs/>
          <w:szCs w:val="22"/>
          <w:lang w:eastAsia="en-US"/>
        </w:rPr>
        <w:t>].</w:t>
      </w:r>
    </w:p>
    <w:p w:rsidR="0071442E" w:rsidRPr="0071442E" w:rsidRDefault="0071442E" w:rsidP="00820489">
      <w:pPr>
        <w:numPr>
          <w:ilvl w:val="0"/>
          <w:numId w:val="35"/>
        </w:numPr>
        <w:spacing w:after="0" w:line="276" w:lineRule="auto"/>
        <w:contextualSpacing/>
        <w:jc w:val="left"/>
        <w:rPr>
          <w:rFonts w:eastAsia="Calibri" w:cs="Arial"/>
          <w:szCs w:val="22"/>
          <w:lang w:eastAsia="en-US"/>
        </w:rPr>
      </w:pPr>
      <w:r w:rsidRPr="0071442E">
        <w:rPr>
          <w:rFonts w:eastAsia="Calibri" w:cs="Arial"/>
          <w:szCs w:val="22"/>
          <w:lang w:eastAsia="en-US"/>
        </w:rPr>
        <w:t>Der Erftverband und der</w:t>
      </w:r>
      <w:r w:rsidR="00A36F74">
        <w:rPr>
          <w:rFonts w:eastAsia="Calibri" w:cs="Arial"/>
          <w:szCs w:val="22"/>
          <w:lang w:eastAsia="en-US"/>
        </w:rPr>
        <w:t>/die</w:t>
      </w:r>
      <w:r w:rsidRPr="0071442E">
        <w:rPr>
          <w:rFonts w:eastAsia="Calibri" w:cs="Arial"/>
          <w:szCs w:val="22"/>
          <w:lang w:eastAsia="en-US"/>
        </w:rPr>
        <w:t xml:space="preserve"> </w:t>
      </w:r>
      <w:r w:rsidR="00610721">
        <w:rPr>
          <w:rFonts w:eastAsia="Calibri" w:cs="Arial"/>
          <w:szCs w:val="22"/>
          <w:lang w:eastAsia="en-US"/>
        </w:rPr>
        <w:t>AN</w:t>
      </w:r>
      <w:r w:rsidRPr="0071442E">
        <w:rPr>
          <w:rFonts w:eastAsia="Calibri" w:cs="Arial"/>
          <w:szCs w:val="22"/>
          <w:lang w:eastAsia="en-US"/>
        </w:rPr>
        <w:t xml:space="preserve"> arbeiten auf Anfrage mit der Aufsichtsbehörde bei der Erfüllung ihrer Aufgaben zusammen.</w:t>
      </w:r>
    </w:p>
    <w:p w:rsidR="0071442E" w:rsidRPr="0071442E" w:rsidRDefault="0071442E" w:rsidP="00820489">
      <w:pPr>
        <w:numPr>
          <w:ilvl w:val="0"/>
          <w:numId w:val="35"/>
        </w:numPr>
        <w:spacing w:after="0" w:line="276" w:lineRule="auto"/>
        <w:contextualSpacing/>
        <w:jc w:val="left"/>
        <w:rPr>
          <w:rFonts w:eastAsia="Calibri" w:cs="Arial"/>
          <w:szCs w:val="22"/>
          <w:lang w:eastAsia="en-US"/>
        </w:rPr>
      </w:pPr>
      <w:r w:rsidRPr="0071442E">
        <w:rPr>
          <w:rFonts w:eastAsia="Calibri" w:cs="Arial"/>
          <w:szCs w:val="22"/>
          <w:lang w:eastAsia="en-US"/>
        </w:rPr>
        <w:t xml:space="preserve">Die unverzügliche Information des Erftverbands über Kontrollhandlungen und Maßnahmen der Aufsichtsbehörde, soweit sie sich auf diesen Auftrag beziehen. Dies gilt auch, soweit eine zuständige Behörde im Rahmen eines Ordnungswidrigkeits- oder Strafverfahrens in Bezug auf die Verarbeitung personenbezogener Daten bei der Auftragsverarbeitung </w:t>
      </w:r>
      <w:r w:rsidR="00A36F74">
        <w:rPr>
          <w:rFonts w:eastAsia="Calibri" w:cs="Arial"/>
          <w:szCs w:val="22"/>
          <w:lang w:eastAsia="en-US"/>
        </w:rPr>
        <w:t>auf Seite des/der</w:t>
      </w:r>
      <w:r w:rsidRPr="0071442E">
        <w:rPr>
          <w:rFonts w:eastAsia="Calibri" w:cs="Arial"/>
          <w:szCs w:val="22"/>
          <w:lang w:eastAsia="en-US"/>
        </w:rPr>
        <w:t xml:space="preserve"> </w:t>
      </w:r>
      <w:r w:rsidR="00610721">
        <w:rPr>
          <w:rFonts w:eastAsia="Calibri" w:cs="Arial"/>
          <w:szCs w:val="22"/>
          <w:lang w:eastAsia="en-US"/>
        </w:rPr>
        <w:t>AN</w:t>
      </w:r>
      <w:r w:rsidRPr="0071442E">
        <w:rPr>
          <w:rFonts w:eastAsia="Calibri" w:cs="Arial"/>
          <w:szCs w:val="22"/>
          <w:lang w:eastAsia="en-US"/>
        </w:rPr>
        <w:t xml:space="preserve"> ermittelt.</w:t>
      </w:r>
    </w:p>
    <w:p w:rsidR="0071442E" w:rsidRPr="0071442E" w:rsidRDefault="0071442E" w:rsidP="00820489">
      <w:pPr>
        <w:numPr>
          <w:ilvl w:val="0"/>
          <w:numId w:val="35"/>
        </w:numPr>
        <w:autoSpaceDE w:val="0"/>
        <w:autoSpaceDN w:val="0"/>
        <w:adjustRightInd w:val="0"/>
        <w:spacing w:after="0" w:line="276" w:lineRule="auto"/>
        <w:contextualSpacing/>
        <w:jc w:val="left"/>
        <w:rPr>
          <w:rFonts w:eastAsia="Calibri" w:cs="Arial"/>
          <w:b/>
          <w:bCs/>
          <w:sz w:val="20"/>
          <w:szCs w:val="20"/>
          <w:lang w:eastAsia="en-US"/>
        </w:rPr>
      </w:pPr>
      <w:r w:rsidRPr="0071442E">
        <w:rPr>
          <w:rFonts w:eastAsia="Calibri" w:cs="Arial"/>
          <w:szCs w:val="22"/>
          <w:lang w:eastAsia="en-US"/>
        </w:rPr>
        <w:t xml:space="preserve">Soweit der Erftverband seinerseits einer Kontrolle der Aufsichtsbehörde, einem Ordnungswidrigkeits- oder Strafverfahren, dem Haftungsanspruch einer betroffenen Person oder eines Dritten oder einem anderen Anspruch im Zusammenhang mit der Auftragsverarbeitung </w:t>
      </w:r>
      <w:r w:rsidR="00A36F74">
        <w:rPr>
          <w:rFonts w:eastAsia="Calibri" w:cs="Arial"/>
          <w:szCs w:val="22"/>
          <w:lang w:eastAsia="en-US"/>
        </w:rPr>
        <w:t>des/der</w:t>
      </w:r>
      <w:r w:rsidRPr="0071442E">
        <w:rPr>
          <w:rFonts w:eastAsia="Calibri" w:cs="Arial"/>
          <w:szCs w:val="22"/>
          <w:lang w:eastAsia="en-US"/>
        </w:rPr>
        <w:t xml:space="preserve"> </w:t>
      </w:r>
      <w:r w:rsidR="00610721">
        <w:rPr>
          <w:rFonts w:eastAsia="Calibri" w:cs="Arial"/>
          <w:szCs w:val="22"/>
          <w:lang w:eastAsia="en-US"/>
        </w:rPr>
        <w:t>AN</w:t>
      </w:r>
      <w:r w:rsidRPr="0071442E">
        <w:rPr>
          <w:rFonts w:eastAsia="Calibri" w:cs="Arial"/>
          <w:szCs w:val="22"/>
          <w:lang w:eastAsia="en-US"/>
        </w:rPr>
        <w:t xml:space="preserve"> ausgesetzt ist, hat ihn der</w:t>
      </w:r>
      <w:r w:rsidR="00A36F74">
        <w:rPr>
          <w:rFonts w:eastAsia="Calibri" w:cs="Arial"/>
          <w:szCs w:val="22"/>
          <w:lang w:eastAsia="en-US"/>
        </w:rPr>
        <w:t>/die</w:t>
      </w:r>
      <w:r w:rsidRPr="0071442E">
        <w:rPr>
          <w:rFonts w:eastAsia="Calibri" w:cs="Arial"/>
          <w:szCs w:val="22"/>
          <w:lang w:eastAsia="en-US"/>
        </w:rPr>
        <w:t xml:space="preserve"> </w:t>
      </w:r>
      <w:r w:rsidR="00610721">
        <w:rPr>
          <w:rFonts w:eastAsia="Calibri" w:cs="Arial"/>
          <w:szCs w:val="22"/>
          <w:lang w:eastAsia="en-US"/>
        </w:rPr>
        <w:t>AN</w:t>
      </w:r>
      <w:r w:rsidRPr="0071442E">
        <w:rPr>
          <w:rFonts w:eastAsia="Calibri" w:cs="Arial"/>
          <w:szCs w:val="22"/>
          <w:lang w:eastAsia="en-US"/>
        </w:rPr>
        <w:t xml:space="preserve"> nach besten Kräften zu unterstützen.</w:t>
      </w:r>
    </w:p>
    <w:p w:rsidR="0071442E" w:rsidRPr="0071442E" w:rsidRDefault="0071442E" w:rsidP="00820489">
      <w:pPr>
        <w:numPr>
          <w:ilvl w:val="0"/>
          <w:numId w:val="35"/>
        </w:numPr>
        <w:autoSpaceDE w:val="0"/>
        <w:autoSpaceDN w:val="0"/>
        <w:adjustRightInd w:val="0"/>
        <w:spacing w:after="0" w:line="276" w:lineRule="auto"/>
        <w:contextualSpacing/>
        <w:jc w:val="left"/>
        <w:rPr>
          <w:rFonts w:eastAsia="Calibri" w:cs="Arial"/>
          <w:bCs/>
          <w:szCs w:val="20"/>
          <w:lang w:eastAsia="en-US"/>
        </w:rPr>
      </w:pPr>
      <w:r w:rsidRPr="0071442E">
        <w:rPr>
          <w:rFonts w:eastAsia="Calibri" w:cs="Arial"/>
          <w:bCs/>
          <w:szCs w:val="20"/>
          <w:lang w:eastAsia="en-US"/>
        </w:rPr>
        <w:t>Der</w:t>
      </w:r>
      <w:r w:rsidR="00D05E09">
        <w:rPr>
          <w:rFonts w:eastAsia="Calibri" w:cs="Arial"/>
          <w:bCs/>
          <w:szCs w:val="20"/>
          <w:lang w:eastAsia="en-US"/>
        </w:rPr>
        <w:t>/die</w:t>
      </w:r>
      <w:r w:rsidRPr="0071442E">
        <w:rPr>
          <w:rFonts w:eastAsia="Calibri" w:cs="Arial"/>
          <w:bCs/>
          <w:szCs w:val="20"/>
          <w:lang w:eastAsia="en-US"/>
        </w:rPr>
        <w:t xml:space="preserve"> </w:t>
      </w:r>
      <w:r w:rsidR="00610721">
        <w:rPr>
          <w:rFonts w:eastAsia="Calibri" w:cs="Arial"/>
          <w:bCs/>
          <w:szCs w:val="20"/>
          <w:lang w:eastAsia="en-US"/>
        </w:rPr>
        <w:t>AN</w:t>
      </w:r>
      <w:r w:rsidRPr="0071442E">
        <w:rPr>
          <w:rFonts w:eastAsia="Calibri" w:cs="Arial"/>
          <w:bCs/>
          <w:szCs w:val="20"/>
          <w:lang w:eastAsia="en-US"/>
        </w:rPr>
        <w:t xml:space="preserve"> kontrolliert regelmäßig die internen Prozesse sowie die technischen und organisatorischen Maßnahmen, um zu gewährleisten, dass die Verarbeitung in seinem</w:t>
      </w:r>
      <w:r w:rsidR="00D05E09">
        <w:rPr>
          <w:rFonts w:eastAsia="Calibri" w:cs="Arial"/>
          <w:bCs/>
          <w:szCs w:val="20"/>
          <w:lang w:eastAsia="en-US"/>
        </w:rPr>
        <w:t>/ihrem</w:t>
      </w:r>
      <w:r w:rsidRPr="0071442E">
        <w:rPr>
          <w:rFonts w:eastAsia="Calibri" w:cs="Arial"/>
          <w:bCs/>
          <w:szCs w:val="20"/>
          <w:lang w:eastAsia="en-US"/>
        </w:rPr>
        <w:t xml:space="preserve"> Verantwortungsbereich im Einklang mit den Anforderungen des geltenden Datenschutzrechts erfolgt und der Schutz der Rechte der betroffenen Person gewährleistet wird.</w:t>
      </w:r>
    </w:p>
    <w:p w:rsidR="0071442E" w:rsidRPr="0071442E" w:rsidRDefault="0071442E" w:rsidP="00820489">
      <w:pPr>
        <w:numPr>
          <w:ilvl w:val="0"/>
          <w:numId w:val="35"/>
        </w:numPr>
        <w:autoSpaceDE w:val="0"/>
        <w:autoSpaceDN w:val="0"/>
        <w:adjustRightInd w:val="0"/>
        <w:spacing w:after="0" w:line="276" w:lineRule="auto"/>
        <w:contextualSpacing/>
        <w:jc w:val="left"/>
        <w:rPr>
          <w:rFonts w:eastAsia="Calibri" w:cs="Arial"/>
          <w:b/>
          <w:bCs/>
          <w:sz w:val="20"/>
          <w:szCs w:val="20"/>
          <w:lang w:eastAsia="en-US"/>
        </w:rPr>
      </w:pPr>
      <w:r w:rsidRPr="0071442E">
        <w:rPr>
          <w:rFonts w:eastAsia="Calibri" w:cs="Arial"/>
          <w:szCs w:val="22"/>
          <w:lang w:eastAsia="en-US"/>
        </w:rPr>
        <w:t>Nachweisbarkeit der getroffenen technischen und organisatorischen Maßnahmen gegenüber dem Erftverband im Rahmen seiner Kontrollbefugnisse nach Ziffer 7 dieses Vertrages.</w:t>
      </w:r>
    </w:p>
    <w:p w:rsidR="0071442E" w:rsidRPr="00270507" w:rsidRDefault="0071442E" w:rsidP="00820489">
      <w:pPr>
        <w:numPr>
          <w:ilvl w:val="0"/>
          <w:numId w:val="35"/>
        </w:numPr>
        <w:autoSpaceDE w:val="0"/>
        <w:autoSpaceDN w:val="0"/>
        <w:adjustRightInd w:val="0"/>
        <w:spacing w:after="0" w:line="276" w:lineRule="auto"/>
        <w:contextualSpacing/>
        <w:jc w:val="left"/>
        <w:rPr>
          <w:rFonts w:eastAsia="Calibri" w:cs="Arial"/>
          <w:bCs/>
          <w:szCs w:val="22"/>
          <w:lang w:eastAsia="en-US"/>
        </w:rPr>
      </w:pPr>
      <w:r w:rsidRPr="00270507">
        <w:rPr>
          <w:rFonts w:eastAsia="Calibri" w:cs="Arial"/>
          <w:bCs/>
          <w:szCs w:val="22"/>
          <w:lang w:eastAsia="en-US"/>
        </w:rPr>
        <w:t>Der</w:t>
      </w:r>
      <w:r w:rsidR="00D05E09">
        <w:rPr>
          <w:rFonts w:eastAsia="Calibri" w:cs="Arial"/>
          <w:bCs/>
          <w:szCs w:val="22"/>
          <w:lang w:eastAsia="en-US"/>
        </w:rPr>
        <w:t>/die</w:t>
      </w:r>
      <w:r w:rsidRPr="00270507">
        <w:rPr>
          <w:rFonts w:eastAsia="Calibri" w:cs="Arial"/>
          <w:bCs/>
          <w:szCs w:val="22"/>
          <w:lang w:eastAsia="en-US"/>
        </w:rPr>
        <w:t xml:space="preserve"> </w:t>
      </w:r>
      <w:r w:rsidR="00610721">
        <w:rPr>
          <w:rFonts w:eastAsia="Calibri" w:cs="Arial"/>
          <w:bCs/>
          <w:szCs w:val="22"/>
          <w:lang w:eastAsia="en-US"/>
        </w:rPr>
        <w:t>AN</w:t>
      </w:r>
      <w:r w:rsidRPr="00270507">
        <w:rPr>
          <w:rFonts w:eastAsia="Calibri" w:cs="Arial"/>
          <w:bCs/>
          <w:szCs w:val="22"/>
          <w:lang w:eastAsia="en-US"/>
        </w:rPr>
        <w:t xml:space="preserve"> hat </w:t>
      </w:r>
      <w:r w:rsidR="00270507" w:rsidRPr="00270507">
        <w:rPr>
          <w:rFonts w:eastAsia="Calibri" w:cs="Arial"/>
          <w:bCs/>
          <w:szCs w:val="22"/>
          <w:lang w:eastAsia="en-US"/>
        </w:rPr>
        <w:t xml:space="preserve">insbesondere </w:t>
      </w:r>
      <w:r w:rsidRPr="00270507">
        <w:rPr>
          <w:rFonts w:eastAsia="Calibri" w:cs="Arial"/>
          <w:bCs/>
          <w:szCs w:val="22"/>
          <w:lang w:eastAsia="en-US"/>
        </w:rPr>
        <w:t>die Bestimmungen des Datenschutzgesetzes NRW zu befolgen und sich, sofern die Datenverarbeitung in NRW durchgeführt wird, der Kontrolle des</w:t>
      </w:r>
      <w:r w:rsidR="0080745C">
        <w:rPr>
          <w:rFonts w:eastAsia="Calibri" w:cs="Arial"/>
          <w:bCs/>
          <w:szCs w:val="22"/>
          <w:lang w:eastAsia="en-US"/>
        </w:rPr>
        <w:t>/der</w:t>
      </w:r>
      <w:r w:rsidRPr="00270507">
        <w:rPr>
          <w:rFonts w:eastAsia="Calibri" w:cs="Arial"/>
          <w:bCs/>
          <w:szCs w:val="22"/>
          <w:lang w:eastAsia="en-US"/>
        </w:rPr>
        <w:t xml:space="preserve"> Landesbeauftragten für Datenschutz und Informationsfreiheit Nordrhein-Westfalen zu unterwerfen.</w:t>
      </w:r>
    </w:p>
    <w:p w:rsidR="0071442E" w:rsidRPr="00270507" w:rsidRDefault="0071442E" w:rsidP="0071442E">
      <w:pPr>
        <w:spacing w:after="160" w:line="259" w:lineRule="auto"/>
        <w:jc w:val="left"/>
        <w:rPr>
          <w:rFonts w:eastAsia="Calibri" w:cs="Arial"/>
          <w:szCs w:val="22"/>
          <w:lang w:eastAsia="en-US"/>
        </w:rPr>
      </w:pPr>
    </w:p>
    <w:p w:rsidR="0071442E" w:rsidRPr="0071442E" w:rsidRDefault="0071442E" w:rsidP="0071442E">
      <w:pPr>
        <w:keepNext/>
        <w:keepLines/>
        <w:spacing w:before="40" w:after="0" w:line="259" w:lineRule="auto"/>
        <w:jc w:val="left"/>
        <w:outlineLvl w:val="1"/>
        <w:rPr>
          <w:rFonts w:cs="Arial"/>
          <w:color w:val="2E74B5"/>
          <w:sz w:val="26"/>
          <w:szCs w:val="26"/>
          <w:lang w:eastAsia="en-US"/>
        </w:rPr>
      </w:pPr>
      <w:r w:rsidRPr="0071442E">
        <w:rPr>
          <w:rFonts w:cs="Arial"/>
          <w:color w:val="2E74B5"/>
          <w:sz w:val="26"/>
          <w:szCs w:val="26"/>
          <w:lang w:eastAsia="en-US"/>
        </w:rPr>
        <w:t>6. Unterauftragsverhältnisse</w:t>
      </w:r>
    </w:p>
    <w:p w:rsidR="0071442E" w:rsidRPr="0071442E" w:rsidRDefault="0071442E" w:rsidP="0071442E">
      <w:pPr>
        <w:spacing w:after="0" w:line="259" w:lineRule="auto"/>
        <w:contextualSpacing/>
        <w:rPr>
          <w:rFonts w:cs="Arial"/>
          <w:szCs w:val="22"/>
          <w:lang w:eastAsia="en-US"/>
        </w:rPr>
      </w:pPr>
      <w:r w:rsidRPr="0071442E">
        <w:rPr>
          <w:rFonts w:cs="Arial"/>
          <w:szCs w:val="22"/>
          <w:lang w:eastAsia="en-US"/>
        </w:rPr>
        <w:t>(1) Als Unterauftragsverhältnisse im Sinne dieser Regelung sind solche Dienstleistungen zu verstehen, die sich unmittelbar auf die Erbringung der Hauptleistung beziehen. Nicht hierzu gehören Nebenleistungen, die der</w:t>
      </w:r>
      <w:r w:rsidR="00C90839">
        <w:rPr>
          <w:rFonts w:cs="Arial"/>
          <w:szCs w:val="22"/>
          <w:lang w:eastAsia="en-US"/>
        </w:rPr>
        <w:t>/die</w:t>
      </w:r>
      <w:r w:rsidRPr="0071442E">
        <w:rPr>
          <w:rFonts w:cs="Arial"/>
          <w:szCs w:val="22"/>
          <w:lang w:eastAsia="en-US"/>
        </w:rPr>
        <w:t xml:space="preserve"> </w:t>
      </w:r>
      <w:r w:rsidR="00610721">
        <w:rPr>
          <w:rFonts w:cs="Arial"/>
          <w:szCs w:val="22"/>
          <w:lang w:eastAsia="en-US"/>
        </w:rPr>
        <w:t>AN</w:t>
      </w:r>
      <w:r w:rsidRPr="0071442E">
        <w:rPr>
          <w:rFonts w:cs="Arial"/>
          <w:szCs w:val="22"/>
          <w:lang w:eastAsia="en-US"/>
        </w:rPr>
        <w:t xml:space="preserve"> z.B. als Telekommunikationsleistungen, Post-/Transportdienstleistungen, Wartung und Benutzerservice oder die Entsorgung von Datenträgern sowie sonstige Maßnahmen zur Sicherstellung der Vertraulichkeit, Verfügbarkeit, Integrität und Belastbarkeit der Hard- und Software von Datenverarbeitungsanlagen in Anspruch nimmt. Der</w:t>
      </w:r>
      <w:r w:rsidR="00C90839">
        <w:rPr>
          <w:rFonts w:cs="Arial"/>
          <w:szCs w:val="22"/>
          <w:lang w:eastAsia="en-US"/>
        </w:rPr>
        <w:t>/die</w:t>
      </w:r>
      <w:r w:rsidRPr="0071442E">
        <w:rPr>
          <w:rFonts w:cs="Arial"/>
          <w:szCs w:val="22"/>
          <w:lang w:eastAsia="en-US"/>
        </w:rPr>
        <w:t xml:space="preserve"> </w:t>
      </w:r>
      <w:r w:rsidR="00610721">
        <w:rPr>
          <w:rFonts w:cs="Arial"/>
          <w:szCs w:val="22"/>
          <w:lang w:eastAsia="en-US"/>
        </w:rPr>
        <w:t>AN</w:t>
      </w:r>
      <w:r w:rsidRPr="0071442E">
        <w:rPr>
          <w:rFonts w:cs="Arial"/>
          <w:szCs w:val="22"/>
          <w:lang w:eastAsia="en-US"/>
        </w:rPr>
        <w:t xml:space="preserve"> ist jedoch verpflichtet, zur Gewährleistung des Datenschutzes und der Datensicherheit der Daten des Erftverbands auch bei ausgelagerten Nebenleistungen angemessene und gesetzeskonforme vertragliche Vereinbarungen sowie Kontrollmaßnahmen zu ergreifen. </w:t>
      </w:r>
    </w:p>
    <w:p w:rsidR="0071442E" w:rsidRPr="0071442E" w:rsidRDefault="0071442E" w:rsidP="0071442E">
      <w:pPr>
        <w:spacing w:after="0" w:line="259" w:lineRule="auto"/>
        <w:rPr>
          <w:rFonts w:cs="Arial"/>
          <w:b/>
          <w:szCs w:val="22"/>
          <w:lang w:eastAsia="en-US"/>
        </w:rPr>
      </w:pPr>
    </w:p>
    <w:p w:rsidR="0071442E" w:rsidRPr="0071442E" w:rsidRDefault="0071442E" w:rsidP="0071442E">
      <w:pPr>
        <w:spacing w:after="0" w:line="259" w:lineRule="auto"/>
        <w:contextualSpacing/>
        <w:rPr>
          <w:rFonts w:cs="Arial"/>
          <w:szCs w:val="22"/>
          <w:lang w:eastAsia="en-US"/>
        </w:rPr>
      </w:pPr>
      <w:r w:rsidRPr="0071442E">
        <w:rPr>
          <w:rFonts w:cs="Arial"/>
          <w:szCs w:val="22"/>
          <w:lang w:eastAsia="en-US"/>
        </w:rPr>
        <w:t>(2) Der</w:t>
      </w:r>
      <w:r w:rsidR="00C90839">
        <w:rPr>
          <w:rFonts w:cs="Arial"/>
          <w:szCs w:val="22"/>
          <w:lang w:eastAsia="en-US"/>
        </w:rPr>
        <w:t>/die</w:t>
      </w:r>
      <w:r w:rsidRPr="0071442E">
        <w:rPr>
          <w:rFonts w:cs="Arial"/>
          <w:szCs w:val="22"/>
          <w:lang w:eastAsia="en-US"/>
        </w:rPr>
        <w:t xml:space="preserve"> </w:t>
      </w:r>
      <w:r w:rsidR="003E4BB5">
        <w:rPr>
          <w:rFonts w:cs="Arial"/>
          <w:szCs w:val="22"/>
          <w:lang w:eastAsia="en-US"/>
        </w:rPr>
        <w:t>AN</w:t>
      </w:r>
      <w:r w:rsidRPr="0071442E">
        <w:rPr>
          <w:rFonts w:cs="Arial"/>
          <w:szCs w:val="22"/>
          <w:lang w:eastAsia="en-US"/>
        </w:rPr>
        <w:t xml:space="preserve"> darf </w:t>
      </w:r>
      <w:r w:rsidR="0080745C">
        <w:rPr>
          <w:rFonts w:cs="Arial"/>
          <w:szCs w:val="22"/>
          <w:lang w:eastAsia="en-US"/>
        </w:rPr>
        <w:t>Subunternehmen</w:t>
      </w:r>
      <w:r w:rsidRPr="0071442E">
        <w:rPr>
          <w:rFonts w:cs="Arial"/>
          <w:szCs w:val="22"/>
          <w:lang w:eastAsia="en-US"/>
        </w:rPr>
        <w:t xml:space="preserve"> (weitere Auftragsverarbeit</w:t>
      </w:r>
      <w:r w:rsidR="003E4BB5">
        <w:rPr>
          <w:rFonts w:cs="Arial"/>
          <w:szCs w:val="22"/>
          <w:lang w:eastAsia="en-US"/>
        </w:rPr>
        <w:t>ung</w:t>
      </w:r>
      <w:r w:rsidRPr="0071442E">
        <w:rPr>
          <w:rFonts w:cs="Arial"/>
          <w:szCs w:val="22"/>
          <w:lang w:eastAsia="en-US"/>
        </w:rPr>
        <w:t xml:space="preserve">) nur nach vorheriger ausdrücklicher schriftlicher bzw. dokumentierter Zustimmung des Erftverbands beauftragen. </w:t>
      </w:r>
    </w:p>
    <w:p w:rsidR="0071442E" w:rsidRPr="0071442E" w:rsidRDefault="0071442E" w:rsidP="00820489">
      <w:pPr>
        <w:numPr>
          <w:ilvl w:val="0"/>
          <w:numId w:val="30"/>
        </w:numPr>
        <w:spacing w:after="0" w:line="276" w:lineRule="auto"/>
        <w:contextualSpacing/>
        <w:jc w:val="left"/>
        <w:rPr>
          <w:rFonts w:cs="Arial"/>
          <w:szCs w:val="22"/>
          <w:lang w:eastAsia="en-US"/>
        </w:rPr>
      </w:pPr>
      <w:r w:rsidRPr="0071442E">
        <w:rPr>
          <w:rFonts w:cs="Arial"/>
          <w:szCs w:val="22"/>
          <w:lang w:eastAsia="en-US"/>
        </w:rPr>
        <w:fldChar w:fldCharType="begin">
          <w:ffData>
            <w:name w:val="Kontrollkästchen1"/>
            <w:enabled/>
            <w:calcOnExit w:val="0"/>
            <w:checkBox>
              <w:sizeAuto/>
              <w:default w:val="0"/>
              <w:checked w:val="0"/>
            </w:checkBox>
          </w:ffData>
        </w:fldChar>
      </w:r>
      <w:r w:rsidRPr="0071442E">
        <w:rPr>
          <w:rFonts w:cs="Arial"/>
          <w:szCs w:val="22"/>
          <w:lang w:eastAsia="en-US"/>
        </w:rPr>
        <w:instrText xml:space="preserve"> FORMCHECKBOX </w:instrText>
      </w:r>
      <w:r w:rsidR="00066C85">
        <w:rPr>
          <w:rFonts w:cs="Arial"/>
          <w:szCs w:val="22"/>
          <w:lang w:eastAsia="en-US"/>
        </w:rPr>
      </w:r>
      <w:r w:rsidR="00066C85">
        <w:rPr>
          <w:rFonts w:cs="Arial"/>
          <w:szCs w:val="22"/>
          <w:lang w:eastAsia="en-US"/>
        </w:rPr>
        <w:fldChar w:fldCharType="separate"/>
      </w:r>
      <w:r w:rsidRPr="0071442E">
        <w:rPr>
          <w:rFonts w:cs="Arial"/>
          <w:szCs w:val="22"/>
          <w:lang w:eastAsia="en-US"/>
        </w:rPr>
        <w:fldChar w:fldCharType="end"/>
      </w:r>
      <w:r w:rsidRPr="0071442E">
        <w:rPr>
          <w:rFonts w:cs="Arial"/>
          <w:szCs w:val="22"/>
          <w:lang w:eastAsia="en-US"/>
        </w:rPr>
        <w:tab/>
        <w:t>Eine Unterbeauftragung ist unzulässig.</w:t>
      </w:r>
    </w:p>
    <w:p w:rsidR="0071442E" w:rsidRPr="0071442E" w:rsidRDefault="0071442E" w:rsidP="00820489">
      <w:pPr>
        <w:numPr>
          <w:ilvl w:val="0"/>
          <w:numId w:val="30"/>
        </w:numPr>
        <w:spacing w:after="0" w:line="276" w:lineRule="auto"/>
        <w:contextualSpacing/>
        <w:jc w:val="left"/>
        <w:rPr>
          <w:rFonts w:cs="Arial"/>
          <w:szCs w:val="22"/>
          <w:lang w:eastAsia="en-US"/>
        </w:rPr>
      </w:pPr>
      <w:r w:rsidRPr="0071442E">
        <w:rPr>
          <w:rFonts w:cs="Arial"/>
          <w:szCs w:val="22"/>
          <w:lang w:eastAsia="en-US"/>
        </w:rPr>
        <w:fldChar w:fldCharType="begin">
          <w:ffData>
            <w:name w:val="Kontrollkästchen1"/>
            <w:enabled/>
            <w:calcOnExit w:val="0"/>
            <w:checkBox>
              <w:sizeAuto/>
              <w:default w:val="0"/>
              <w:checked w:val="0"/>
            </w:checkBox>
          </w:ffData>
        </w:fldChar>
      </w:r>
      <w:r w:rsidRPr="0071442E">
        <w:rPr>
          <w:rFonts w:cs="Arial"/>
          <w:szCs w:val="22"/>
          <w:lang w:eastAsia="en-US"/>
        </w:rPr>
        <w:instrText xml:space="preserve"> FORMCHECKBOX </w:instrText>
      </w:r>
      <w:r w:rsidR="00066C85">
        <w:rPr>
          <w:rFonts w:cs="Arial"/>
          <w:szCs w:val="22"/>
          <w:lang w:eastAsia="en-US"/>
        </w:rPr>
      </w:r>
      <w:r w:rsidR="00066C85">
        <w:rPr>
          <w:rFonts w:cs="Arial"/>
          <w:szCs w:val="22"/>
          <w:lang w:eastAsia="en-US"/>
        </w:rPr>
        <w:fldChar w:fldCharType="separate"/>
      </w:r>
      <w:r w:rsidRPr="0071442E">
        <w:rPr>
          <w:rFonts w:cs="Arial"/>
          <w:szCs w:val="22"/>
          <w:lang w:eastAsia="en-US"/>
        </w:rPr>
        <w:fldChar w:fldCharType="end"/>
      </w:r>
      <w:r w:rsidRPr="0071442E">
        <w:rPr>
          <w:rFonts w:cs="Arial"/>
          <w:szCs w:val="22"/>
          <w:lang w:eastAsia="en-US"/>
        </w:rPr>
        <w:tab/>
        <w:t xml:space="preserve">Der Erftverband stimmt der Beauftragung der nachfolgenden </w:t>
      </w:r>
      <w:r w:rsidR="0080745C">
        <w:rPr>
          <w:rFonts w:cs="Arial"/>
          <w:szCs w:val="22"/>
          <w:lang w:eastAsia="en-US"/>
        </w:rPr>
        <w:t>Subunternehmen</w:t>
      </w:r>
      <w:r w:rsidRPr="0071442E">
        <w:rPr>
          <w:rFonts w:cs="Arial"/>
          <w:szCs w:val="22"/>
          <w:lang w:eastAsia="en-US"/>
        </w:rPr>
        <w:t xml:space="preserve"> zu unter der Bedingung einer vertraglichen Vereinbarung nach Maßgabe des </w:t>
      </w:r>
      <w:r w:rsidR="0098340E">
        <w:rPr>
          <w:rFonts w:cs="Arial"/>
          <w:szCs w:val="22"/>
          <w:lang w:eastAsia="en-US"/>
        </w:rPr>
        <w:t>Artikels</w:t>
      </w:r>
      <w:r w:rsidRPr="0071442E">
        <w:rPr>
          <w:rFonts w:cs="Arial"/>
          <w:szCs w:val="22"/>
          <w:lang w:eastAsia="en-US"/>
        </w:rPr>
        <w:t xml:space="preserve"> 28 Abs. 2-4 </w:t>
      </w:r>
      <w:r w:rsidR="0098340E">
        <w:rPr>
          <w:rFonts w:cs="Arial"/>
          <w:szCs w:val="22"/>
          <w:lang w:eastAsia="en-US"/>
        </w:rPr>
        <w:t>DSGVO</w:t>
      </w:r>
      <w:r w:rsidRPr="0071442E">
        <w:rPr>
          <w:rFonts w:cs="Arial"/>
          <w:szCs w:val="22"/>
          <w:lang w:eastAsia="en-US"/>
        </w:rPr>
        <w:t>:</w:t>
      </w:r>
    </w:p>
    <w:tbl>
      <w:tblPr>
        <w:tblStyle w:val="Tabellenraster1"/>
        <w:tblW w:w="7796" w:type="dxa"/>
        <w:tblInd w:w="959" w:type="dxa"/>
        <w:tblLayout w:type="fixed"/>
        <w:tblLook w:val="04A0" w:firstRow="1" w:lastRow="0" w:firstColumn="1" w:lastColumn="0" w:noHBand="0" w:noVBand="1"/>
      </w:tblPr>
      <w:tblGrid>
        <w:gridCol w:w="3969"/>
        <w:gridCol w:w="1984"/>
        <w:gridCol w:w="1843"/>
      </w:tblGrid>
      <w:tr w:rsidR="0071442E" w:rsidRPr="0071442E" w:rsidTr="003C0D35">
        <w:tc>
          <w:tcPr>
            <w:tcW w:w="3969" w:type="dxa"/>
            <w:tcBorders>
              <w:top w:val="single" w:sz="4" w:space="0" w:color="auto"/>
              <w:left w:val="single" w:sz="4" w:space="0" w:color="auto"/>
              <w:bottom w:val="single" w:sz="4" w:space="0" w:color="auto"/>
              <w:right w:val="single" w:sz="4" w:space="0" w:color="auto"/>
            </w:tcBorders>
          </w:tcPr>
          <w:p w:rsidR="0071442E" w:rsidRPr="0071442E" w:rsidRDefault="0080745C" w:rsidP="003E4BB5">
            <w:pPr>
              <w:spacing w:after="0"/>
              <w:rPr>
                <w:szCs w:val="22"/>
              </w:rPr>
            </w:pPr>
            <w:r>
              <w:rPr>
                <w:szCs w:val="22"/>
              </w:rPr>
              <w:t>Firma Subunternehmen</w:t>
            </w:r>
          </w:p>
        </w:tc>
        <w:tc>
          <w:tcPr>
            <w:tcW w:w="1984" w:type="dxa"/>
            <w:tcBorders>
              <w:top w:val="single" w:sz="4" w:space="0" w:color="auto"/>
              <w:left w:val="single" w:sz="4" w:space="0" w:color="auto"/>
              <w:bottom w:val="single" w:sz="4" w:space="0" w:color="auto"/>
              <w:right w:val="single" w:sz="4" w:space="0" w:color="auto"/>
            </w:tcBorders>
          </w:tcPr>
          <w:p w:rsidR="0071442E" w:rsidRPr="0071442E" w:rsidRDefault="0071442E" w:rsidP="0071442E">
            <w:pPr>
              <w:spacing w:after="0"/>
              <w:rPr>
                <w:szCs w:val="22"/>
              </w:rPr>
            </w:pPr>
            <w:r w:rsidRPr="0071442E">
              <w:rPr>
                <w:szCs w:val="22"/>
              </w:rPr>
              <w:t>Anschrift/Land</w:t>
            </w:r>
          </w:p>
          <w:p w:rsidR="0071442E" w:rsidRPr="0071442E" w:rsidRDefault="0071442E" w:rsidP="0071442E">
            <w:pPr>
              <w:spacing w:after="0"/>
              <w:rPr>
                <w:szCs w:val="22"/>
              </w:rPr>
            </w:pPr>
          </w:p>
        </w:tc>
        <w:tc>
          <w:tcPr>
            <w:tcW w:w="1843" w:type="dxa"/>
            <w:tcBorders>
              <w:top w:val="single" w:sz="4" w:space="0" w:color="auto"/>
              <w:left w:val="single" w:sz="4" w:space="0" w:color="auto"/>
              <w:bottom w:val="single" w:sz="4" w:space="0" w:color="auto"/>
              <w:right w:val="single" w:sz="4" w:space="0" w:color="auto"/>
            </w:tcBorders>
          </w:tcPr>
          <w:p w:rsidR="0071442E" w:rsidRPr="0071442E" w:rsidRDefault="0071442E" w:rsidP="0071442E">
            <w:pPr>
              <w:spacing w:after="0"/>
              <w:rPr>
                <w:szCs w:val="22"/>
              </w:rPr>
            </w:pPr>
            <w:r w:rsidRPr="0071442E">
              <w:rPr>
                <w:szCs w:val="22"/>
              </w:rPr>
              <w:t>Leistung</w:t>
            </w:r>
          </w:p>
        </w:tc>
      </w:tr>
      <w:tr w:rsidR="0071442E" w:rsidRPr="0071442E" w:rsidTr="003C0D35">
        <w:tc>
          <w:tcPr>
            <w:tcW w:w="3969" w:type="dxa"/>
            <w:tcBorders>
              <w:top w:val="single" w:sz="4" w:space="0" w:color="auto"/>
              <w:left w:val="single" w:sz="4" w:space="0" w:color="auto"/>
              <w:bottom w:val="single" w:sz="4" w:space="0" w:color="auto"/>
              <w:right w:val="single" w:sz="4" w:space="0" w:color="auto"/>
            </w:tcBorders>
          </w:tcPr>
          <w:p w:rsidR="0071442E" w:rsidRPr="0071442E" w:rsidRDefault="0071442E" w:rsidP="0071442E">
            <w:pPr>
              <w:spacing w:after="0"/>
              <w:rPr>
                <w:szCs w:val="22"/>
              </w:rPr>
            </w:pPr>
          </w:p>
        </w:tc>
        <w:tc>
          <w:tcPr>
            <w:tcW w:w="1984" w:type="dxa"/>
            <w:tcBorders>
              <w:top w:val="single" w:sz="4" w:space="0" w:color="auto"/>
              <w:left w:val="single" w:sz="4" w:space="0" w:color="auto"/>
              <w:bottom w:val="single" w:sz="4" w:space="0" w:color="auto"/>
              <w:right w:val="single" w:sz="4" w:space="0" w:color="auto"/>
            </w:tcBorders>
          </w:tcPr>
          <w:p w:rsidR="0071442E" w:rsidRPr="0071442E" w:rsidRDefault="0071442E" w:rsidP="0071442E">
            <w:pPr>
              <w:spacing w:after="0"/>
              <w:rPr>
                <w:szCs w:val="22"/>
              </w:rPr>
            </w:pPr>
          </w:p>
        </w:tc>
        <w:tc>
          <w:tcPr>
            <w:tcW w:w="1843" w:type="dxa"/>
            <w:tcBorders>
              <w:top w:val="single" w:sz="4" w:space="0" w:color="auto"/>
              <w:left w:val="single" w:sz="4" w:space="0" w:color="auto"/>
              <w:bottom w:val="single" w:sz="4" w:space="0" w:color="auto"/>
              <w:right w:val="single" w:sz="4" w:space="0" w:color="auto"/>
            </w:tcBorders>
          </w:tcPr>
          <w:p w:rsidR="0071442E" w:rsidRPr="0071442E" w:rsidRDefault="0071442E" w:rsidP="0071442E">
            <w:pPr>
              <w:spacing w:after="0"/>
              <w:rPr>
                <w:szCs w:val="22"/>
              </w:rPr>
            </w:pPr>
          </w:p>
        </w:tc>
      </w:tr>
      <w:tr w:rsidR="0071442E" w:rsidRPr="0071442E" w:rsidTr="003C0D35">
        <w:tc>
          <w:tcPr>
            <w:tcW w:w="3969" w:type="dxa"/>
            <w:tcBorders>
              <w:top w:val="single" w:sz="4" w:space="0" w:color="auto"/>
              <w:left w:val="single" w:sz="4" w:space="0" w:color="auto"/>
              <w:bottom w:val="single" w:sz="4" w:space="0" w:color="auto"/>
              <w:right w:val="single" w:sz="4" w:space="0" w:color="auto"/>
            </w:tcBorders>
          </w:tcPr>
          <w:p w:rsidR="0071442E" w:rsidRPr="0071442E" w:rsidRDefault="0071442E" w:rsidP="0071442E">
            <w:pPr>
              <w:spacing w:after="0"/>
              <w:rPr>
                <w:szCs w:val="22"/>
              </w:rPr>
            </w:pPr>
          </w:p>
        </w:tc>
        <w:tc>
          <w:tcPr>
            <w:tcW w:w="1984" w:type="dxa"/>
            <w:tcBorders>
              <w:top w:val="single" w:sz="4" w:space="0" w:color="auto"/>
              <w:left w:val="single" w:sz="4" w:space="0" w:color="auto"/>
              <w:bottom w:val="single" w:sz="4" w:space="0" w:color="auto"/>
              <w:right w:val="single" w:sz="4" w:space="0" w:color="auto"/>
            </w:tcBorders>
          </w:tcPr>
          <w:p w:rsidR="0071442E" w:rsidRPr="0071442E" w:rsidRDefault="0071442E" w:rsidP="0071442E">
            <w:pPr>
              <w:spacing w:after="0"/>
              <w:rPr>
                <w:szCs w:val="22"/>
              </w:rPr>
            </w:pPr>
          </w:p>
        </w:tc>
        <w:tc>
          <w:tcPr>
            <w:tcW w:w="1843" w:type="dxa"/>
            <w:tcBorders>
              <w:top w:val="single" w:sz="4" w:space="0" w:color="auto"/>
              <w:left w:val="single" w:sz="4" w:space="0" w:color="auto"/>
              <w:bottom w:val="single" w:sz="4" w:space="0" w:color="auto"/>
              <w:right w:val="single" w:sz="4" w:space="0" w:color="auto"/>
            </w:tcBorders>
          </w:tcPr>
          <w:p w:rsidR="0071442E" w:rsidRPr="0071442E" w:rsidRDefault="0071442E" w:rsidP="0071442E">
            <w:pPr>
              <w:spacing w:after="0"/>
              <w:rPr>
                <w:szCs w:val="22"/>
              </w:rPr>
            </w:pPr>
          </w:p>
        </w:tc>
      </w:tr>
    </w:tbl>
    <w:p w:rsidR="0071442E" w:rsidRPr="0071442E" w:rsidRDefault="0071442E" w:rsidP="0071442E">
      <w:pPr>
        <w:spacing w:after="0" w:line="259" w:lineRule="auto"/>
        <w:rPr>
          <w:rFonts w:cs="Arial"/>
          <w:szCs w:val="22"/>
          <w:lang w:eastAsia="en-US"/>
        </w:rPr>
      </w:pPr>
    </w:p>
    <w:p w:rsidR="0071442E" w:rsidRPr="0071442E" w:rsidRDefault="0071442E" w:rsidP="00820489">
      <w:pPr>
        <w:numPr>
          <w:ilvl w:val="0"/>
          <w:numId w:val="30"/>
        </w:numPr>
        <w:spacing w:after="0" w:line="276" w:lineRule="auto"/>
        <w:contextualSpacing/>
        <w:jc w:val="left"/>
        <w:rPr>
          <w:rFonts w:cs="Arial"/>
          <w:szCs w:val="22"/>
          <w:lang w:eastAsia="en-US"/>
        </w:rPr>
      </w:pPr>
      <w:r w:rsidRPr="0071442E">
        <w:rPr>
          <w:rFonts w:cs="Arial"/>
          <w:szCs w:val="22"/>
          <w:lang w:eastAsia="en-US"/>
        </w:rPr>
        <w:fldChar w:fldCharType="begin">
          <w:ffData>
            <w:name w:val="Kontrollkästchen1"/>
            <w:enabled/>
            <w:calcOnExit w:val="0"/>
            <w:checkBox>
              <w:sizeAuto/>
              <w:default w:val="0"/>
              <w:checked w:val="0"/>
            </w:checkBox>
          </w:ffData>
        </w:fldChar>
      </w:r>
      <w:r w:rsidRPr="0071442E">
        <w:rPr>
          <w:rFonts w:cs="Arial"/>
          <w:szCs w:val="22"/>
          <w:lang w:eastAsia="en-US"/>
        </w:rPr>
        <w:instrText xml:space="preserve"> FORMCHECKBOX </w:instrText>
      </w:r>
      <w:r w:rsidR="00066C85">
        <w:rPr>
          <w:rFonts w:cs="Arial"/>
          <w:szCs w:val="22"/>
          <w:lang w:eastAsia="en-US"/>
        </w:rPr>
      </w:r>
      <w:r w:rsidR="00066C85">
        <w:rPr>
          <w:rFonts w:cs="Arial"/>
          <w:szCs w:val="22"/>
          <w:lang w:eastAsia="en-US"/>
        </w:rPr>
        <w:fldChar w:fldCharType="separate"/>
      </w:r>
      <w:r w:rsidRPr="0071442E">
        <w:rPr>
          <w:rFonts w:cs="Arial"/>
          <w:szCs w:val="22"/>
          <w:lang w:eastAsia="en-US"/>
        </w:rPr>
        <w:fldChar w:fldCharType="end"/>
      </w:r>
      <w:r w:rsidRPr="0071442E">
        <w:rPr>
          <w:rFonts w:cs="Arial"/>
          <w:szCs w:val="22"/>
          <w:lang w:eastAsia="en-US"/>
        </w:rPr>
        <w:tab/>
        <w:t xml:space="preserve">Die Auslagerung auf </w:t>
      </w:r>
      <w:r w:rsidR="0080745C">
        <w:rPr>
          <w:rFonts w:cs="Arial"/>
          <w:szCs w:val="22"/>
          <w:lang w:eastAsia="en-US"/>
        </w:rPr>
        <w:t>Subunternehmen</w:t>
      </w:r>
      <w:r w:rsidRPr="0071442E">
        <w:rPr>
          <w:rFonts w:cs="Arial"/>
          <w:szCs w:val="22"/>
          <w:lang w:eastAsia="en-US"/>
        </w:rPr>
        <w:t xml:space="preserve"> oder </w:t>
      </w:r>
    </w:p>
    <w:p w:rsidR="0071442E" w:rsidRPr="0071442E" w:rsidRDefault="0071442E" w:rsidP="0071442E">
      <w:pPr>
        <w:spacing w:after="0" w:line="276" w:lineRule="auto"/>
        <w:ind w:left="720"/>
        <w:contextualSpacing/>
        <w:rPr>
          <w:rFonts w:cs="Arial"/>
          <w:szCs w:val="22"/>
          <w:lang w:eastAsia="en-US"/>
        </w:rPr>
      </w:pPr>
    </w:p>
    <w:p w:rsidR="0071442E" w:rsidRPr="0071442E" w:rsidRDefault="0071442E" w:rsidP="0071442E">
      <w:pPr>
        <w:spacing w:after="0" w:line="276" w:lineRule="auto"/>
        <w:ind w:left="720"/>
        <w:contextualSpacing/>
        <w:rPr>
          <w:rFonts w:cs="Arial"/>
          <w:szCs w:val="22"/>
          <w:lang w:eastAsia="en-US"/>
        </w:rPr>
      </w:pPr>
      <w:r w:rsidRPr="0071442E">
        <w:rPr>
          <w:rFonts w:cs="Arial"/>
          <w:szCs w:val="22"/>
          <w:lang w:eastAsia="en-US"/>
        </w:rPr>
        <w:fldChar w:fldCharType="begin">
          <w:ffData>
            <w:name w:val="Kontrollkästchen1"/>
            <w:enabled/>
            <w:calcOnExit w:val="0"/>
            <w:checkBox>
              <w:sizeAuto/>
              <w:default w:val="0"/>
              <w:checked w:val="0"/>
            </w:checkBox>
          </w:ffData>
        </w:fldChar>
      </w:r>
      <w:r w:rsidRPr="0071442E">
        <w:rPr>
          <w:rFonts w:cs="Arial"/>
          <w:szCs w:val="22"/>
          <w:lang w:eastAsia="en-US"/>
        </w:rPr>
        <w:instrText xml:space="preserve"> FORMCHECKBOX </w:instrText>
      </w:r>
      <w:r w:rsidR="00066C85">
        <w:rPr>
          <w:rFonts w:cs="Arial"/>
          <w:szCs w:val="22"/>
          <w:lang w:eastAsia="en-US"/>
        </w:rPr>
      </w:r>
      <w:r w:rsidR="00066C85">
        <w:rPr>
          <w:rFonts w:cs="Arial"/>
          <w:szCs w:val="22"/>
          <w:lang w:eastAsia="en-US"/>
        </w:rPr>
        <w:fldChar w:fldCharType="separate"/>
      </w:r>
      <w:r w:rsidRPr="0071442E">
        <w:rPr>
          <w:rFonts w:cs="Arial"/>
          <w:szCs w:val="22"/>
          <w:lang w:eastAsia="en-US"/>
        </w:rPr>
        <w:fldChar w:fldCharType="end"/>
      </w:r>
      <w:r w:rsidRPr="0071442E">
        <w:rPr>
          <w:rFonts w:cs="Arial"/>
          <w:szCs w:val="22"/>
          <w:lang w:eastAsia="en-US"/>
        </w:rPr>
        <w:tab/>
        <w:t>der Wechsel de</w:t>
      </w:r>
      <w:r w:rsidR="00C90839">
        <w:rPr>
          <w:rFonts w:cs="Arial"/>
          <w:szCs w:val="22"/>
          <w:lang w:eastAsia="en-US"/>
        </w:rPr>
        <w:t>r</w:t>
      </w:r>
      <w:r w:rsidRPr="0071442E">
        <w:rPr>
          <w:rFonts w:cs="Arial"/>
          <w:szCs w:val="22"/>
          <w:lang w:eastAsia="en-US"/>
        </w:rPr>
        <w:t xml:space="preserve"> bestehenden </w:t>
      </w:r>
      <w:r w:rsidR="0080745C">
        <w:rPr>
          <w:rFonts w:cs="Arial"/>
          <w:szCs w:val="22"/>
          <w:lang w:eastAsia="en-US"/>
        </w:rPr>
        <w:t>Subunternehmen</w:t>
      </w:r>
      <w:r w:rsidR="003E4BB5">
        <w:rPr>
          <w:rFonts w:cs="Arial"/>
          <w:szCs w:val="22"/>
          <w:lang w:eastAsia="en-US"/>
        </w:rPr>
        <w:t xml:space="preserve"> </w:t>
      </w:r>
      <w:r w:rsidR="00C90839">
        <w:rPr>
          <w:rFonts w:cs="Arial"/>
          <w:szCs w:val="22"/>
          <w:lang w:eastAsia="en-US"/>
        </w:rPr>
        <w:t>ist</w:t>
      </w:r>
      <w:r w:rsidRPr="0071442E">
        <w:rPr>
          <w:rFonts w:cs="Arial"/>
          <w:szCs w:val="22"/>
          <w:lang w:eastAsia="en-US"/>
        </w:rPr>
        <w:t xml:space="preserve"> zulässig, soweit:</w:t>
      </w:r>
    </w:p>
    <w:p w:rsidR="0071442E" w:rsidRPr="0071442E" w:rsidRDefault="0071442E" w:rsidP="00820489">
      <w:pPr>
        <w:numPr>
          <w:ilvl w:val="0"/>
          <w:numId w:val="36"/>
        </w:numPr>
        <w:spacing w:after="200" w:line="276" w:lineRule="auto"/>
        <w:contextualSpacing/>
        <w:jc w:val="left"/>
        <w:rPr>
          <w:rFonts w:cs="Arial"/>
          <w:szCs w:val="22"/>
          <w:lang w:eastAsia="en-US"/>
        </w:rPr>
      </w:pPr>
      <w:r w:rsidRPr="0071442E">
        <w:rPr>
          <w:rFonts w:cs="Arial"/>
          <w:szCs w:val="22"/>
          <w:lang w:eastAsia="en-US"/>
        </w:rPr>
        <w:t>der</w:t>
      </w:r>
      <w:r w:rsidR="00C90839">
        <w:rPr>
          <w:rFonts w:cs="Arial"/>
          <w:szCs w:val="22"/>
          <w:lang w:eastAsia="en-US"/>
        </w:rPr>
        <w:t>/die</w:t>
      </w:r>
      <w:r w:rsidRPr="0071442E">
        <w:rPr>
          <w:rFonts w:cs="Arial"/>
          <w:szCs w:val="22"/>
          <w:lang w:eastAsia="en-US"/>
        </w:rPr>
        <w:t xml:space="preserve"> </w:t>
      </w:r>
      <w:r w:rsidR="007F59D7">
        <w:rPr>
          <w:rFonts w:cs="Arial"/>
          <w:szCs w:val="22"/>
          <w:lang w:eastAsia="en-US"/>
        </w:rPr>
        <w:t>AN</w:t>
      </w:r>
      <w:r w:rsidRPr="0071442E">
        <w:rPr>
          <w:rFonts w:cs="Arial"/>
          <w:szCs w:val="22"/>
          <w:lang w:eastAsia="en-US"/>
        </w:rPr>
        <w:t xml:space="preserve"> eine solche Auslagerung auf </w:t>
      </w:r>
      <w:r w:rsidR="0080745C">
        <w:rPr>
          <w:rFonts w:cs="Arial"/>
          <w:szCs w:val="22"/>
          <w:lang w:eastAsia="en-US"/>
        </w:rPr>
        <w:t>Subunternehmen</w:t>
      </w:r>
      <w:r w:rsidRPr="0071442E">
        <w:rPr>
          <w:rFonts w:cs="Arial"/>
          <w:szCs w:val="22"/>
          <w:lang w:eastAsia="en-US"/>
        </w:rPr>
        <w:t xml:space="preserve"> dem Erftverband eine </w:t>
      </w:r>
      <w:r w:rsidR="00733C80">
        <w:rPr>
          <w:rFonts w:cs="Arial"/>
          <w:szCs w:val="22"/>
          <w:lang w:eastAsia="en-US"/>
        </w:rPr>
        <w:t>innerhalb von fünf We</w:t>
      </w:r>
      <w:r w:rsidR="007453A0">
        <w:rPr>
          <w:rFonts w:cs="Arial"/>
          <w:szCs w:val="22"/>
          <w:lang w:eastAsia="en-US"/>
        </w:rPr>
        <w:t>r</w:t>
      </w:r>
      <w:r w:rsidR="00733C80">
        <w:rPr>
          <w:rFonts w:cs="Arial"/>
          <w:szCs w:val="22"/>
          <w:lang w:eastAsia="en-US"/>
        </w:rPr>
        <w:t>ktagen</w:t>
      </w:r>
      <w:r w:rsidRPr="0071442E">
        <w:rPr>
          <w:rFonts w:cs="Arial"/>
          <w:szCs w:val="22"/>
          <w:lang w:eastAsia="en-US"/>
        </w:rPr>
        <w:t xml:space="preserve"> vorab schriftlich oder in Textform anzeigt und</w:t>
      </w:r>
    </w:p>
    <w:p w:rsidR="0071442E" w:rsidRPr="0071442E" w:rsidRDefault="0071442E" w:rsidP="00820489">
      <w:pPr>
        <w:numPr>
          <w:ilvl w:val="0"/>
          <w:numId w:val="36"/>
        </w:numPr>
        <w:spacing w:after="0" w:line="276" w:lineRule="auto"/>
        <w:contextualSpacing/>
        <w:jc w:val="left"/>
        <w:rPr>
          <w:rFonts w:cs="Arial"/>
          <w:szCs w:val="22"/>
          <w:lang w:eastAsia="en-US"/>
        </w:rPr>
      </w:pPr>
      <w:r w:rsidRPr="0071442E">
        <w:rPr>
          <w:rFonts w:cs="Arial"/>
          <w:szCs w:val="22"/>
          <w:lang w:eastAsia="en-US"/>
        </w:rPr>
        <w:t>der Erftverband der Übergabe der Daten gegenüber dem</w:t>
      </w:r>
      <w:r w:rsidR="00C90839">
        <w:rPr>
          <w:rFonts w:cs="Arial"/>
          <w:szCs w:val="22"/>
          <w:lang w:eastAsia="en-US"/>
        </w:rPr>
        <w:t>/der</w:t>
      </w:r>
      <w:r w:rsidRPr="0071442E">
        <w:rPr>
          <w:rFonts w:cs="Arial"/>
          <w:szCs w:val="22"/>
          <w:lang w:eastAsia="en-US"/>
        </w:rPr>
        <w:t xml:space="preserve"> </w:t>
      </w:r>
      <w:r w:rsidR="007F59D7">
        <w:rPr>
          <w:rFonts w:cs="Arial"/>
          <w:szCs w:val="22"/>
          <w:lang w:eastAsia="en-US"/>
        </w:rPr>
        <w:t>AN</w:t>
      </w:r>
      <w:r w:rsidRPr="0071442E">
        <w:rPr>
          <w:rFonts w:cs="Arial"/>
          <w:szCs w:val="22"/>
          <w:lang w:eastAsia="en-US"/>
        </w:rPr>
        <w:t xml:space="preserve"> schriftlich </w:t>
      </w:r>
      <w:r w:rsidR="007453A0">
        <w:rPr>
          <w:rFonts w:cs="Arial"/>
          <w:szCs w:val="22"/>
          <w:lang w:eastAsia="en-US"/>
        </w:rPr>
        <w:t>einwilligt</w:t>
      </w:r>
      <w:r w:rsidRPr="0071442E">
        <w:rPr>
          <w:rFonts w:cs="Arial"/>
          <w:szCs w:val="22"/>
          <w:lang w:eastAsia="en-US"/>
        </w:rPr>
        <w:t xml:space="preserve"> und</w:t>
      </w:r>
    </w:p>
    <w:p w:rsidR="0071442E" w:rsidRPr="0071442E" w:rsidRDefault="0071442E" w:rsidP="00820489">
      <w:pPr>
        <w:numPr>
          <w:ilvl w:val="0"/>
          <w:numId w:val="36"/>
        </w:numPr>
        <w:spacing w:after="0" w:line="276" w:lineRule="auto"/>
        <w:contextualSpacing/>
        <w:jc w:val="left"/>
        <w:rPr>
          <w:rFonts w:cs="Arial"/>
          <w:szCs w:val="22"/>
          <w:lang w:eastAsia="en-US"/>
        </w:rPr>
      </w:pPr>
      <w:r w:rsidRPr="0071442E">
        <w:rPr>
          <w:rFonts w:cs="Arial"/>
          <w:szCs w:val="22"/>
          <w:lang w:eastAsia="en-US"/>
        </w:rPr>
        <w:t xml:space="preserve">eine vertragliche Vereinbarung nach Maßgabe </w:t>
      </w:r>
      <w:r w:rsidR="0098340E">
        <w:rPr>
          <w:rFonts w:cs="Arial"/>
          <w:szCs w:val="22"/>
          <w:lang w:eastAsia="en-US"/>
        </w:rPr>
        <w:t>des Artikels</w:t>
      </w:r>
      <w:r w:rsidRPr="0071442E">
        <w:rPr>
          <w:rFonts w:cs="Arial"/>
          <w:szCs w:val="22"/>
          <w:lang w:eastAsia="en-US"/>
        </w:rPr>
        <w:t xml:space="preserve"> 28 Abs. 2-4 </w:t>
      </w:r>
      <w:r w:rsidR="0098340E">
        <w:rPr>
          <w:rFonts w:cs="Arial"/>
          <w:szCs w:val="22"/>
          <w:lang w:eastAsia="en-US"/>
        </w:rPr>
        <w:t>DSGVO</w:t>
      </w:r>
      <w:r w:rsidRPr="0071442E">
        <w:rPr>
          <w:rFonts w:cs="Arial"/>
          <w:szCs w:val="22"/>
          <w:lang w:eastAsia="en-US"/>
        </w:rPr>
        <w:t xml:space="preserve"> zugrunde gelegt wird.</w:t>
      </w:r>
    </w:p>
    <w:p w:rsidR="0071442E" w:rsidRPr="0071442E" w:rsidRDefault="0071442E" w:rsidP="0071442E">
      <w:pPr>
        <w:spacing w:after="0" w:line="259" w:lineRule="auto"/>
        <w:rPr>
          <w:rFonts w:cs="Arial"/>
          <w:szCs w:val="22"/>
          <w:lang w:eastAsia="en-US"/>
        </w:rPr>
      </w:pPr>
      <w:r w:rsidRPr="0071442E">
        <w:rPr>
          <w:rFonts w:cs="Arial"/>
          <w:szCs w:val="22"/>
          <w:lang w:eastAsia="en-US"/>
        </w:rPr>
        <w:t xml:space="preserve">(3) Die Weitergabe von personenbezogenen Daten des Erftverbandes an </w:t>
      </w:r>
      <w:r w:rsidR="0080745C">
        <w:rPr>
          <w:rFonts w:cs="Arial"/>
          <w:szCs w:val="22"/>
          <w:lang w:eastAsia="en-US"/>
        </w:rPr>
        <w:t>Subunternehmen</w:t>
      </w:r>
      <w:r w:rsidRPr="0071442E">
        <w:rPr>
          <w:rFonts w:cs="Arial"/>
          <w:szCs w:val="22"/>
          <w:lang w:eastAsia="en-US"/>
        </w:rPr>
        <w:t xml:space="preserve"> und dessen</w:t>
      </w:r>
      <w:r w:rsidR="00C90839">
        <w:rPr>
          <w:rFonts w:cs="Arial"/>
          <w:szCs w:val="22"/>
          <w:lang w:eastAsia="en-US"/>
        </w:rPr>
        <w:t>/deren</w:t>
      </w:r>
      <w:r w:rsidRPr="0071442E">
        <w:rPr>
          <w:rFonts w:cs="Arial"/>
          <w:szCs w:val="22"/>
          <w:lang w:eastAsia="en-US"/>
        </w:rPr>
        <w:t xml:space="preserve"> erstmaliges Tätigwerden sind erst mit Vorliegen aller Voraussetzungen für eine Unterbeauftragung gestattet.</w:t>
      </w:r>
    </w:p>
    <w:p w:rsidR="0071442E" w:rsidRPr="0071442E" w:rsidRDefault="0071442E" w:rsidP="0071442E">
      <w:pPr>
        <w:spacing w:after="0" w:line="259" w:lineRule="auto"/>
        <w:contextualSpacing/>
        <w:rPr>
          <w:rFonts w:cs="Arial"/>
          <w:szCs w:val="22"/>
          <w:lang w:eastAsia="en-US"/>
        </w:rPr>
      </w:pPr>
      <w:r w:rsidRPr="0071442E">
        <w:rPr>
          <w:rFonts w:cs="Arial"/>
          <w:szCs w:val="22"/>
          <w:lang w:eastAsia="en-US"/>
        </w:rPr>
        <w:t xml:space="preserve">(4)  </w:t>
      </w:r>
      <w:r w:rsidR="0013668B">
        <w:rPr>
          <w:rFonts w:cs="Arial"/>
          <w:szCs w:val="22"/>
          <w:lang w:eastAsia="en-US"/>
        </w:rPr>
        <w:t xml:space="preserve">  </w:t>
      </w:r>
      <w:r w:rsidRPr="0071442E">
        <w:rPr>
          <w:rFonts w:cs="Arial"/>
          <w:szCs w:val="22"/>
          <w:lang w:eastAsia="en-US"/>
        </w:rPr>
        <w:t xml:space="preserve">Eine weitere Auslagerung durch </w:t>
      </w:r>
      <w:r w:rsidR="0080745C">
        <w:rPr>
          <w:rFonts w:cs="Arial"/>
          <w:szCs w:val="22"/>
          <w:lang w:eastAsia="en-US"/>
        </w:rPr>
        <w:t>Subunternehmen</w:t>
      </w:r>
      <w:r w:rsidRPr="0071442E">
        <w:rPr>
          <w:rFonts w:cs="Arial"/>
          <w:szCs w:val="22"/>
          <w:lang w:eastAsia="en-US"/>
        </w:rPr>
        <w:t xml:space="preserve"> </w:t>
      </w:r>
    </w:p>
    <w:p w:rsidR="0071442E" w:rsidRPr="0071442E" w:rsidRDefault="0071442E" w:rsidP="00820489">
      <w:pPr>
        <w:numPr>
          <w:ilvl w:val="0"/>
          <w:numId w:val="37"/>
        </w:numPr>
        <w:spacing w:after="0" w:line="276" w:lineRule="auto"/>
        <w:contextualSpacing/>
        <w:jc w:val="left"/>
        <w:rPr>
          <w:rFonts w:cs="Arial"/>
          <w:szCs w:val="22"/>
          <w:lang w:eastAsia="en-US"/>
        </w:rPr>
      </w:pPr>
      <w:r w:rsidRPr="0071442E">
        <w:rPr>
          <w:rFonts w:cs="Arial"/>
          <w:szCs w:val="22"/>
          <w:lang w:eastAsia="en-US"/>
        </w:rPr>
        <w:t>ist nicht gestattet;</w:t>
      </w:r>
    </w:p>
    <w:p w:rsidR="0071442E" w:rsidRPr="0071442E" w:rsidRDefault="0071442E" w:rsidP="00820489">
      <w:pPr>
        <w:numPr>
          <w:ilvl w:val="0"/>
          <w:numId w:val="37"/>
        </w:numPr>
        <w:spacing w:after="0" w:line="276" w:lineRule="auto"/>
        <w:contextualSpacing/>
        <w:jc w:val="left"/>
        <w:rPr>
          <w:rFonts w:cs="Arial"/>
          <w:szCs w:val="22"/>
          <w:lang w:eastAsia="en-US"/>
        </w:rPr>
      </w:pPr>
      <w:r w:rsidRPr="0071442E">
        <w:rPr>
          <w:rFonts w:cs="Arial"/>
          <w:szCs w:val="22"/>
          <w:lang w:eastAsia="en-US"/>
        </w:rPr>
        <w:t xml:space="preserve">bedarf der ausdrücklichen Zustimmung des Erftverbandes (mind. Textform); </w:t>
      </w:r>
    </w:p>
    <w:p w:rsidR="0071442E" w:rsidRPr="0071442E" w:rsidRDefault="0071442E" w:rsidP="00820489">
      <w:pPr>
        <w:numPr>
          <w:ilvl w:val="0"/>
          <w:numId w:val="37"/>
        </w:numPr>
        <w:spacing w:after="0" w:line="276" w:lineRule="auto"/>
        <w:contextualSpacing/>
        <w:jc w:val="left"/>
        <w:rPr>
          <w:rFonts w:cs="Arial"/>
          <w:szCs w:val="22"/>
          <w:lang w:eastAsia="en-US"/>
        </w:rPr>
      </w:pPr>
      <w:r w:rsidRPr="0071442E">
        <w:rPr>
          <w:rFonts w:cs="Arial"/>
          <w:szCs w:val="22"/>
          <w:lang w:eastAsia="en-US"/>
        </w:rPr>
        <w:t>bedarf der ausdrücklichen Zustimmung des</w:t>
      </w:r>
      <w:r w:rsidR="00C90839">
        <w:rPr>
          <w:rFonts w:cs="Arial"/>
          <w:szCs w:val="22"/>
          <w:lang w:eastAsia="en-US"/>
        </w:rPr>
        <w:t>/der</w:t>
      </w:r>
      <w:r w:rsidRPr="0071442E">
        <w:rPr>
          <w:rFonts w:cs="Arial"/>
          <w:szCs w:val="22"/>
          <w:lang w:eastAsia="en-US"/>
        </w:rPr>
        <w:t xml:space="preserve"> Haupt</w:t>
      </w:r>
      <w:r w:rsidR="007F59D7">
        <w:rPr>
          <w:rFonts w:cs="Arial"/>
          <w:szCs w:val="22"/>
          <w:lang w:eastAsia="en-US"/>
        </w:rPr>
        <w:t>-AN</w:t>
      </w:r>
      <w:r w:rsidRPr="0071442E">
        <w:rPr>
          <w:rFonts w:cs="Arial"/>
          <w:szCs w:val="22"/>
          <w:lang w:eastAsia="en-US"/>
        </w:rPr>
        <w:t xml:space="preserve"> (mind. Textform); </w:t>
      </w:r>
    </w:p>
    <w:p w:rsidR="0071442E" w:rsidRPr="0071442E" w:rsidRDefault="0071442E" w:rsidP="0071442E">
      <w:pPr>
        <w:spacing w:after="0" w:line="259" w:lineRule="auto"/>
        <w:contextualSpacing/>
        <w:rPr>
          <w:rFonts w:cs="Arial"/>
          <w:szCs w:val="22"/>
          <w:lang w:eastAsia="en-US"/>
        </w:rPr>
      </w:pPr>
      <w:r w:rsidRPr="0071442E">
        <w:rPr>
          <w:rFonts w:cs="Arial"/>
          <w:szCs w:val="22"/>
          <w:lang w:eastAsia="en-US"/>
        </w:rPr>
        <w:t xml:space="preserve">sämtliche vertraglichen Regelungen in der Vertragskette sind auch dem weiteren </w:t>
      </w:r>
      <w:r w:rsidR="0080745C">
        <w:rPr>
          <w:rFonts w:cs="Arial"/>
          <w:szCs w:val="22"/>
          <w:lang w:eastAsia="en-US"/>
        </w:rPr>
        <w:t>Subunternehmen</w:t>
      </w:r>
      <w:r w:rsidRPr="0071442E">
        <w:rPr>
          <w:rFonts w:cs="Arial"/>
          <w:szCs w:val="22"/>
          <w:lang w:eastAsia="en-US"/>
        </w:rPr>
        <w:t xml:space="preserve"> aufzuerlegen.</w:t>
      </w:r>
    </w:p>
    <w:p w:rsidR="0071442E" w:rsidRPr="0071442E" w:rsidRDefault="0071442E" w:rsidP="0071442E">
      <w:pPr>
        <w:spacing w:after="0" w:line="259" w:lineRule="auto"/>
        <w:contextualSpacing/>
        <w:rPr>
          <w:rFonts w:cs="Arial"/>
          <w:szCs w:val="22"/>
          <w:lang w:eastAsia="en-US"/>
        </w:rPr>
      </w:pPr>
    </w:p>
    <w:p w:rsidR="0071442E" w:rsidRPr="0071442E" w:rsidRDefault="0071442E" w:rsidP="0071442E">
      <w:pPr>
        <w:keepNext/>
        <w:keepLines/>
        <w:spacing w:before="40" w:after="0" w:line="259" w:lineRule="auto"/>
        <w:jc w:val="left"/>
        <w:outlineLvl w:val="1"/>
        <w:rPr>
          <w:rFonts w:cs="Arial"/>
          <w:color w:val="2E74B5"/>
          <w:sz w:val="26"/>
          <w:szCs w:val="26"/>
          <w:lang w:eastAsia="en-US"/>
        </w:rPr>
      </w:pPr>
      <w:r w:rsidRPr="0071442E">
        <w:rPr>
          <w:rFonts w:cs="Arial"/>
          <w:color w:val="2E74B5"/>
          <w:sz w:val="26"/>
          <w:szCs w:val="26"/>
          <w:lang w:eastAsia="en-US"/>
        </w:rPr>
        <w:t>7. Kontrollrechte des Erftverbands</w:t>
      </w:r>
    </w:p>
    <w:p w:rsidR="0071442E" w:rsidRPr="0071442E" w:rsidRDefault="0071442E" w:rsidP="0071442E">
      <w:pPr>
        <w:autoSpaceDE w:val="0"/>
        <w:autoSpaceDN w:val="0"/>
        <w:adjustRightInd w:val="0"/>
        <w:spacing w:after="0" w:line="259" w:lineRule="auto"/>
        <w:rPr>
          <w:rFonts w:eastAsia="Calibri" w:cs="Arial"/>
          <w:szCs w:val="22"/>
          <w:lang w:eastAsia="en-US"/>
        </w:rPr>
      </w:pPr>
      <w:r w:rsidRPr="0071442E">
        <w:rPr>
          <w:rFonts w:eastAsia="Calibri" w:cs="Arial"/>
          <w:szCs w:val="22"/>
          <w:lang w:eastAsia="en-US"/>
        </w:rPr>
        <w:t>(1) Der Erftverband hat das Recht, im Benehmen mit dem</w:t>
      </w:r>
      <w:r w:rsidR="00C650A7">
        <w:rPr>
          <w:rFonts w:eastAsia="Calibri" w:cs="Arial"/>
          <w:szCs w:val="22"/>
          <w:lang w:eastAsia="en-US"/>
        </w:rPr>
        <w:t>/der</w:t>
      </w:r>
      <w:r w:rsidRPr="0071442E">
        <w:rPr>
          <w:rFonts w:eastAsia="Calibri" w:cs="Arial"/>
          <w:szCs w:val="22"/>
          <w:lang w:eastAsia="en-US"/>
        </w:rPr>
        <w:t xml:space="preserve"> </w:t>
      </w:r>
      <w:r w:rsidR="007F59D7">
        <w:rPr>
          <w:rFonts w:eastAsia="Calibri" w:cs="Arial"/>
          <w:szCs w:val="22"/>
          <w:lang w:eastAsia="en-US"/>
        </w:rPr>
        <w:t>AN</w:t>
      </w:r>
      <w:r w:rsidRPr="0071442E">
        <w:rPr>
          <w:rFonts w:eastAsia="Calibri" w:cs="Arial"/>
          <w:szCs w:val="22"/>
          <w:lang w:eastAsia="en-US"/>
        </w:rPr>
        <w:t xml:space="preserve"> Überprüfungen durchzuführen oder durch im Einzelfall zu benennende </w:t>
      </w:r>
      <w:r w:rsidR="00C650A7">
        <w:rPr>
          <w:rFonts w:eastAsia="Calibri" w:cs="Arial"/>
          <w:szCs w:val="22"/>
          <w:lang w:eastAsia="en-US"/>
        </w:rPr>
        <w:t>Prüfer(innen)</w:t>
      </w:r>
      <w:r w:rsidRPr="0071442E">
        <w:rPr>
          <w:rFonts w:eastAsia="Calibri" w:cs="Arial"/>
          <w:szCs w:val="22"/>
          <w:lang w:eastAsia="en-US"/>
        </w:rPr>
        <w:t xml:space="preserve"> durchführen zu lassen. Er hat das Recht, sich durch Stichprobenkontrollen, die in der Regel rechtzeitig </w:t>
      </w:r>
      <w:r w:rsidR="007045A9">
        <w:rPr>
          <w:rFonts w:eastAsia="Calibri" w:cs="Arial"/>
          <w:szCs w:val="22"/>
          <w:lang w:eastAsia="en-US"/>
        </w:rPr>
        <w:t>angemeldet werden</w:t>
      </w:r>
      <w:r w:rsidRPr="0071442E">
        <w:rPr>
          <w:rFonts w:eastAsia="Calibri" w:cs="Arial"/>
          <w:szCs w:val="22"/>
          <w:lang w:eastAsia="en-US"/>
        </w:rPr>
        <w:t>, von der Einhaltung dieser Vereinbarung durch den</w:t>
      </w:r>
      <w:r w:rsidR="00C650A7">
        <w:rPr>
          <w:rFonts w:eastAsia="Calibri" w:cs="Arial"/>
          <w:szCs w:val="22"/>
          <w:lang w:eastAsia="en-US"/>
        </w:rPr>
        <w:t>/die</w:t>
      </w:r>
      <w:r w:rsidRPr="0071442E">
        <w:rPr>
          <w:rFonts w:eastAsia="Calibri" w:cs="Arial"/>
          <w:szCs w:val="22"/>
          <w:lang w:eastAsia="en-US"/>
        </w:rPr>
        <w:t xml:space="preserve"> </w:t>
      </w:r>
      <w:r w:rsidR="007F59D7">
        <w:rPr>
          <w:rFonts w:eastAsia="Calibri" w:cs="Arial"/>
          <w:szCs w:val="22"/>
          <w:lang w:eastAsia="en-US"/>
        </w:rPr>
        <w:t>AN</w:t>
      </w:r>
      <w:r w:rsidRPr="0071442E">
        <w:rPr>
          <w:rFonts w:eastAsia="Calibri" w:cs="Arial"/>
          <w:szCs w:val="22"/>
          <w:lang w:eastAsia="en-US"/>
        </w:rPr>
        <w:t xml:space="preserve"> in dessen</w:t>
      </w:r>
      <w:r w:rsidR="00C650A7">
        <w:rPr>
          <w:rFonts w:eastAsia="Calibri" w:cs="Arial"/>
          <w:szCs w:val="22"/>
          <w:lang w:eastAsia="en-US"/>
        </w:rPr>
        <w:t>/deren</w:t>
      </w:r>
      <w:r w:rsidRPr="0071442E">
        <w:rPr>
          <w:rFonts w:eastAsia="Calibri" w:cs="Arial"/>
          <w:szCs w:val="22"/>
          <w:lang w:eastAsia="en-US"/>
        </w:rPr>
        <w:t xml:space="preserve"> Geschäftsbetrieb zu überzeugen. </w:t>
      </w:r>
    </w:p>
    <w:p w:rsidR="0071442E" w:rsidRPr="0071442E" w:rsidRDefault="0071442E" w:rsidP="0071442E">
      <w:pPr>
        <w:autoSpaceDE w:val="0"/>
        <w:autoSpaceDN w:val="0"/>
        <w:adjustRightInd w:val="0"/>
        <w:spacing w:after="0" w:line="259" w:lineRule="auto"/>
        <w:rPr>
          <w:rFonts w:eastAsia="Calibri" w:cs="Arial"/>
          <w:szCs w:val="22"/>
          <w:lang w:eastAsia="en-US"/>
        </w:rPr>
      </w:pPr>
      <w:r w:rsidRPr="0071442E">
        <w:rPr>
          <w:rFonts w:eastAsia="Calibri" w:cs="Arial"/>
          <w:szCs w:val="22"/>
          <w:lang w:eastAsia="en-US"/>
        </w:rPr>
        <w:t>(2) Der</w:t>
      </w:r>
      <w:r w:rsidR="00C650A7">
        <w:rPr>
          <w:rFonts w:eastAsia="Calibri" w:cs="Arial"/>
          <w:szCs w:val="22"/>
          <w:lang w:eastAsia="en-US"/>
        </w:rPr>
        <w:t>/die</w:t>
      </w:r>
      <w:r w:rsidRPr="0071442E">
        <w:rPr>
          <w:rFonts w:eastAsia="Calibri" w:cs="Arial"/>
          <w:szCs w:val="22"/>
          <w:lang w:eastAsia="en-US"/>
        </w:rPr>
        <w:t xml:space="preserve"> </w:t>
      </w:r>
      <w:r w:rsidR="007F59D7">
        <w:rPr>
          <w:rFonts w:eastAsia="Calibri" w:cs="Arial"/>
          <w:szCs w:val="22"/>
          <w:lang w:eastAsia="en-US"/>
        </w:rPr>
        <w:t>AN</w:t>
      </w:r>
      <w:r w:rsidRPr="0071442E">
        <w:rPr>
          <w:rFonts w:eastAsia="Calibri" w:cs="Arial"/>
          <w:szCs w:val="22"/>
          <w:lang w:eastAsia="en-US"/>
        </w:rPr>
        <w:t xml:space="preserve"> stellt sicher, dass sich der Erftverband von der Einhaltung der Pflichten des</w:t>
      </w:r>
      <w:r w:rsidR="00C650A7">
        <w:rPr>
          <w:rFonts w:eastAsia="Calibri" w:cs="Arial"/>
          <w:szCs w:val="22"/>
          <w:lang w:eastAsia="en-US"/>
        </w:rPr>
        <w:t>/der</w:t>
      </w:r>
      <w:r w:rsidRPr="0071442E">
        <w:rPr>
          <w:rFonts w:eastAsia="Calibri" w:cs="Arial"/>
          <w:szCs w:val="22"/>
          <w:lang w:eastAsia="en-US"/>
        </w:rPr>
        <w:t xml:space="preserve"> </w:t>
      </w:r>
      <w:r w:rsidR="007F59D7">
        <w:rPr>
          <w:rFonts w:eastAsia="Calibri" w:cs="Arial"/>
          <w:szCs w:val="22"/>
          <w:lang w:eastAsia="en-US"/>
        </w:rPr>
        <w:t>AN</w:t>
      </w:r>
      <w:r w:rsidRPr="0071442E">
        <w:rPr>
          <w:rFonts w:eastAsia="Calibri" w:cs="Arial"/>
          <w:szCs w:val="22"/>
          <w:lang w:eastAsia="en-US"/>
        </w:rPr>
        <w:t xml:space="preserve"> nach </w:t>
      </w:r>
      <w:r w:rsidR="0098340E">
        <w:rPr>
          <w:rFonts w:eastAsia="Calibri" w:cs="Arial"/>
          <w:szCs w:val="22"/>
          <w:lang w:eastAsia="en-US"/>
        </w:rPr>
        <w:t>Artikel</w:t>
      </w:r>
      <w:r w:rsidRPr="0071442E">
        <w:rPr>
          <w:rFonts w:eastAsia="Calibri" w:cs="Arial"/>
          <w:szCs w:val="22"/>
          <w:lang w:eastAsia="en-US"/>
        </w:rPr>
        <w:t xml:space="preserve"> 28 </w:t>
      </w:r>
      <w:r w:rsidR="0098340E">
        <w:rPr>
          <w:rFonts w:eastAsia="Calibri" w:cs="Arial"/>
          <w:szCs w:val="22"/>
          <w:lang w:eastAsia="en-US"/>
        </w:rPr>
        <w:t>DSGVO</w:t>
      </w:r>
      <w:r w:rsidRPr="0071442E">
        <w:rPr>
          <w:rFonts w:eastAsia="Calibri" w:cs="Arial"/>
          <w:szCs w:val="22"/>
          <w:lang w:eastAsia="en-US"/>
        </w:rPr>
        <w:t xml:space="preserve"> überzeugen kann. Der</w:t>
      </w:r>
      <w:r w:rsidR="00C650A7">
        <w:rPr>
          <w:rFonts w:eastAsia="Calibri" w:cs="Arial"/>
          <w:szCs w:val="22"/>
          <w:lang w:eastAsia="en-US"/>
        </w:rPr>
        <w:t>/die</w:t>
      </w:r>
      <w:r w:rsidRPr="0071442E">
        <w:rPr>
          <w:rFonts w:eastAsia="Calibri" w:cs="Arial"/>
          <w:szCs w:val="22"/>
          <w:lang w:eastAsia="en-US"/>
        </w:rPr>
        <w:t xml:space="preserve"> </w:t>
      </w:r>
      <w:r w:rsidR="007F59D7">
        <w:rPr>
          <w:rFonts w:eastAsia="Calibri" w:cs="Arial"/>
          <w:szCs w:val="22"/>
          <w:lang w:eastAsia="en-US"/>
        </w:rPr>
        <w:t>AN</w:t>
      </w:r>
      <w:r w:rsidRPr="0071442E">
        <w:rPr>
          <w:rFonts w:eastAsia="Calibri" w:cs="Arial"/>
          <w:szCs w:val="22"/>
          <w:lang w:eastAsia="en-US"/>
        </w:rPr>
        <w:t xml:space="preserve"> verpflichtet sich, dem Erftverband auf Anforderung die erforderlichen Auskünfte zu erteilen und insbesondere die Umsetzung der technischen und organisatorischen Maßnahmen nachzuweisen. </w:t>
      </w:r>
    </w:p>
    <w:p w:rsidR="0071442E" w:rsidRPr="0071442E" w:rsidRDefault="0071442E" w:rsidP="0071442E">
      <w:pPr>
        <w:autoSpaceDE w:val="0"/>
        <w:autoSpaceDN w:val="0"/>
        <w:adjustRightInd w:val="0"/>
        <w:spacing w:after="0" w:line="259" w:lineRule="auto"/>
        <w:rPr>
          <w:rFonts w:eastAsia="Calibri" w:cs="Arial"/>
          <w:szCs w:val="22"/>
          <w:lang w:eastAsia="en-US"/>
        </w:rPr>
      </w:pPr>
      <w:r w:rsidRPr="0071442E">
        <w:rPr>
          <w:rFonts w:eastAsia="Calibri" w:cs="Arial"/>
          <w:szCs w:val="22"/>
          <w:lang w:eastAsia="en-US"/>
        </w:rPr>
        <w:t xml:space="preserve">(3) Der Nachweis solcher Maßnahmen, die nicht nur den konkreten Auftrag betreffen, kann erfolgen durch </w:t>
      </w:r>
    </w:p>
    <w:p w:rsidR="0071442E" w:rsidRPr="0071442E" w:rsidRDefault="0071442E" w:rsidP="00820489">
      <w:pPr>
        <w:numPr>
          <w:ilvl w:val="0"/>
          <w:numId w:val="38"/>
        </w:numPr>
        <w:autoSpaceDE w:val="0"/>
        <w:autoSpaceDN w:val="0"/>
        <w:adjustRightInd w:val="0"/>
        <w:spacing w:after="0" w:line="276" w:lineRule="auto"/>
        <w:contextualSpacing/>
        <w:jc w:val="left"/>
        <w:rPr>
          <w:rFonts w:eastAsia="Calibri" w:cs="Arial"/>
          <w:szCs w:val="22"/>
          <w:lang w:eastAsia="en-US"/>
        </w:rPr>
      </w:pPr>
      <w:r w:rsidRPr="0071442E">
        <w:rPr>
          <w:rFonts w:eastAsia="Calibri" w:cs="Arial"/>
          <w:szCs w:val="22"/>
          <w:lang w:eastAsia="en-US"/>
        </w:rPr>
        <w:t xml:space="preserve">die Einhaltung genehmigter Verhaltensregeln gemäß </w:t>
      </w:r>
      <w:r w:rsidR="0098340E">
        <w:rPr>
          <w:rFonts w:eastAsia="Calibri" w:cs="Arial"/>
          <w:szCs w:val="22"/>
          <w:lang w:eastAsia="en-US"/>
        </w:rPr>
        <w:t>Artikel</w:t>
      </w:r>
      <w:r w:rsidRPr="0071442E">
        <w:rPr>
          <w:rFonts w:eastAsia="Calibri" w:cs="Arial"/>
          <w:szCs w:val="22"/>
          <w:lang w:eastAsia="en-US"/>
        </w:rPr>
        <w:t xml:space="preserve"> 40 </w:t>
      </w:r>
      <w:r w:rsidR="0098340E">
        <w:rPr>
          <w:rFonts w:eastAsia="Calibri" w:cs="Arial"/>
          <w:szCs w:val="22"/>
          <w:lang w:eastAsia="en-US"/>
        </w:rPr>
        <w:t>DSGVO</w:t>
      </w:r>
      <w:r w:rsidRPr="0071442E">
        <w:rPr>
          <w:rFonts w:eastAsia="Calibri" w:cs="Arial"/>
          <w:szCs w:val="22"/>
          <w:lang w:eastAsia="en-US"/>
        </w:rPr>
        <w:t>;</w:t>
      </w:r>
    </w:p>
    <w:p w:rsidR="0071442E" w:rsidRPr="0071442E" w:rsidRDefault="0071442E" w:rsidP="00820489">
      <w:pPr>
        <w:numPr>
          <w:ilvl w:val="0"/>
          <w:numId w:val="38"/>
        </w:numPr>
        <w:autoSpaceDE w:val="0"/>
        <w:autoSpaceDN w:val="0"/>
        <w:adjustRightInd w:val="0"/>
        <w:spacing w:after="0" w:line="276" w:lineRule="auto"/>
        <w:contextualSpacing/>
        <w:jc w:val="left"/>
        <w:rPr>
          <w:rFonts w:eastAsia="Calibri" w:cs="Arial"/>
          <w:szCs w:val="22"/>
          <w:lang w:eastAsia="en-US"/>
        </w:rPr>
      </w:pPr>
      <w:r w:rsidRPr="0071442E">
        <w:rPr>
          <w:rFonts w:eastAsia="Calibri" w:cs="Arial"/>
          <w:szCs w:val="22"/>
          <w:lang w:eastAsia="en-US"/>
        </w:rPr>
        <w:t xml:space="preserve">die Zertifizierung nach einem genehmigten Zertifizierungsverfahren gemäß </w:t>
      </w:r>
      <w:r w:rsidR="0098340E">
        <w:rPr>
          <w:rFonts w:eastAsia="Calibri" w:cs="Arial"/>
          <w:szCs w:val="22"/>
          <w:lang w:eastAsia="en-US"/>
        </w:rPr>
        <w:t>Artikel</w:t>
      </w:r>
      <w:r w:rsidRPr="0071442E">
        <w:rPr>
          <w:rFonts w:eastAsia="Calibri" w:cs="Arial"/>
          <w:szCs w:val="22"/>
          <w:lang w:eastAsia="en-US"/>
        </w:rPr>
        <w:t xml:space="preserve"> 42 </w:t>
      </w:r>
      <w:r w:rsidR="0098340E">
        <w:rPr>
          <w:rFonts w:eastAsia="Calibri" w:cs="Arial"/>
          <w:szCs w:val="22"/>
          <w:lang w:eastAsia="en-US"/>
        </w:rPr>
        <w:t>DSGVO</w:t>
      </w:r>
      <w:r w:rsidRPr="0071442E">
        <w:rPr>
          <w:rFonts w:eastAsia="Calibri" w:cs="Arial"/>
          <w:szCs w:val="22"/>
          <w:lang w:eastAsia="en-US"/>
        </w:rPr>
        <w:t>;</w:t>
      </w:r>
    </w:p>
    <w:p w:rsidR="0071442E" w:rsidRPr="0071442E" w:rsidRDefault="0071442E" w:rsidP="00820489">
      <w:pPr>
        <w:numPr>
          <w:ilvl w:val="0"/>
          <w:numId w:val="38"/>
        </w:numPr>
        <w:autoSpaceDE w:val="0"/>
        <w:autoSpaceDN w:val="0"/>
        <w:adjustRightInd w:val="0"/>
        <w:spacing w:after="0" w:line="276" w:lineRule="auto"/>
        <w:contextualSpacing/>
        <w:jc w:val="left"/>
        <w:rPr>
          <w:rFonts w:eastAsia="Calibri" w:cs="Arial"/>
          <w:szCs w:val="22"/>
          <w:lang w:eastAsia="en-US"/>
        </w:rPr>
      </w:pPr>
      <w:r w:rsidRPr="0071442E">
        <w:rPr>
          <w:rFonts w:eastAsia="Calibri" w:cs="Arial"/>
          <w:szCs w:val="22"/>
          <w:lang w:eastAsia="en-US"/>
        </w:rPr>
        <w:t>aktuelle Testate, Berichte oder Berichtsauszüge unabhängiger Instanzen (z.B. Wirtschafts</w:t>
      </w:r>
      <w:r w:rsidR="0080745C">
        <w:rPr>
          <w:rFonts w:eastAsia="Calibri" w:cs="Arial"/>
          <w:szCs w:val="22"/>
          <w:lang w:eastAsia="en-US"/>
        </w:rPr>
        <w:t>prüfung</w:t>
      </w:r>
      <w:r w:rsidRPr="0071442E">
        <w:rPr>
          <w:rFonts w:eastAsia="Calibri" w:cs="Arial"/>
          <w:szCs w:val="22"/>
          <w:lang w:eastAsia="en-US"/>
        </w:rPr>
        <w:t>, Revision, Datenschutzbeauftragte, IT-Sicherheitsabteilung, Datenschutzaudit, Qualitätsaudit);</w:t>
      </w:r>
    </w:p>
    <w:p w:rsidR="0071442E" w:rsidRPr="0071442E" w:rsidRDefault="0071442E" w:rsidP="00820489">
      <w:pPr>
        <w:numPr>
          <w:ilvl w:val="0"/>
          <w:numId w:val="38"/>
        </w:numPr>
        <w:autoSpaceDE w:val="0"/>
        <w:autoSpaceDN w:val="0"/>
        <w:adjustRightInd w:val="0"/>
        <w:spacing w:after="0" w:line="276" w:lineRule="auto"/>
        <w:contextualSpacing/>
        <w:jc w:val="left"/>
        <w:rPr>
          <w:rFonts w:eastAsia="Calibri" w:cs="Arial"/>
          <w:szCs w:val="22"/>
          <w:lang w:eastAsia="en-US"/>
        </w:rPr>
      </w:pPr>
      <w:r w:rsidRPr="0071442E">
        <w:rPr>
          <w:rFonts w:eastAsia="Calibri" w:cs="Arial"/>
          <w:szCs w:val="22"/>
          <w:lang w:eastAsia="en-US"/>
        </w:rPr>
        <w:t>eine geeignete Zertifizierung durch IT-Sicherheits- oder Datenschutzaudit (z.B. nach BSI-Grundschutz).</w:t>
      </w:r>
    </w:p>
    <w:p w:rsidR="0071442E" w:rsidRPr="0071442E" w:rsidRDefault="0071442E" w:rsidP="0071442E">
      <w:pPr>
        <w:spacing w:after="160" w:line="259" w:lineRule="auto"/>
        <w:rPr>
          <w:rFonts w:eastAsia="Calibri" w:cs="Arial"/>
          <w:szCs w:val="22"/>
          <w:lang w:eastAsia="en-US"/>
        </w:rPr>
      </w:pPr>
      <w:r w:rsidRPr="0071442E">
        <w:rPr>
          <w:rFonts w:eastAsia="Calibri" w:cs="Arial"/>
          <w:szCs w:val="22"/>
          <w:lang w:eastAsia="en-US"/>
        </w:rPr>
        <w:t>(4) Für die Ermöglichung von Kontrollen durch den Erftverband kann der</w:t>
      </w:r>
      <w:r w:rsidR="00C650A7">
        <w:rPr>
          <w:rFonts w:eastAsia="Calibri" w:cs="Arial"/>
          <w:szCs w:val="22"/>
          <w:lang w:eastAsia="en-US"/>
        </w:rPr>
        <w:t>/die</w:t>
      </w:r>
      <w:r w:rsidRPr="0071442E">
        <w:rPr>
          <w:rFonts w:eastAsia="Calibri" w:cs="Arial"/>
          <w:szCs w:val="22"/>
          <w:lang w:eastAsia="en-US"/>
        </w:rPr>
        <w:t xml:space="preserve"> </w:t>
      </w:r>
      <w:r w:rsidR="007F59D7">
        <w:rPr>
          <w:rFonts w:eastAsia="Calibri" w:cs="Arial"/>
          <w:szCs w:val="22"/>
          <w:lang w:eastAsia="en-US"/>
        </w:rPr>
        <w:t>AN</w:t>
      </w:r>
      <w:r w:rsidRPr="0071442E">
        <w:rPr>
          <w:rFonts w:eastAsia="Calibri" w:cs="Arial"/>
          <w:szCs w:val="22"/>
          <w:lang w:eastAsia="en-US"/>
        </w:rPr>
        <w:t xml:space="preserve"> einen Vergütungsanspruch geltend machen.</w:t>
      </w:r>
    </w:p>
    <w:p w:rsidR="0071442E" w:rsidRPr="0071442E" w:rsidRDefault="0071442E" w:rsidP="0071442E">
      <w:pPr>
        <w:spacing w:after="160" w:line="259" w:lineRule="auto"/>
        <w:jc w:val="left"/>
        <w:rPr>
          <w:rFonts w:eastAsia="Calibri" w:cs="Arial"/>
          <w:szCs w:val="22"/>
          <w:lang w:eastAsia="en-US"/>
        </w:rPr>
      </w:pPr>
    </w:p>
    <w:p w:rsidR="0071442E" w:rsidRPr="0071442E" w:rsidRDefault="0071442E" w:rsidP="0071442E">
      <w:pPr>
        <w:keepNext/>
        <w:keepLines/>
        <w:spacing w:before="40" w:after="0" w:line="259" w:lineRule="auto"/>
        <w:jc w:val="left"/>
        <w:outlineLvl w:val="1"/>
        <w:rPr>
          <w:rFonts w:eastAsia="Calibri" w:cs="Arial"/>
          <w:i/>
          <w:iCs/>
          <w:color w:val="2E74B5"/>
          <w:sz w:val="26"/>
          <w:szCs w:val="26"/>
          <w:lang w:eastAsia="en-US"/>
        </w:rPr>
      </w:pPr>
      <w:r w:rsidRPr="0071442E">
        <w:rPr>
          <w:rFonts w:eastAsia="Calibri" w:cs="Arial"/>
          <w:color w:val="2E74B5"/>
          <w:sz w:val="26"/>
          <w:szCs w:val="26"/>
          <w:lang w:eastAsia="en-US"/>
        </w:rPr>
        <w:t>8. Mitteilung bei Verstößen des</w:t>
      </w:r>
      <w:r w:rsidR="00C650A7">
        <w:rPr>
          <w:rFonts w:eastAsia="Calibri" w:cs="Arial"/>
          <w:color w:val="2E74B5"/>
          <w:sz w:val="26"/>
          <w:szCs w:val="26"/>
          <w:lang w:eastAsia="en-US"/>
        </w:rPr>
        <w:t>/der</w:t>
      </w:r>
      <w:r w:rsidRPr="0071442E">
        <w:rPr>
          <w:rFonts w:eastAsia="Calibri" w:cs="Arial"/>
          <w:color w:val="2E74B5"/>
          <w:sz w:val="26"/>
          <w:szCs w:val="26"/>
          <w:lang w:eastAsia="en-US"/>
        </w:rPr>
        <w:t xml:space="preserve"> </w:t>
      </w:r>
      <w:r w:rsidR="007F59D7">
        <w:rPr>
          <w:rFonts w:eastAsia="Calibri" w:cs="Arial"/>
          <w:color w:val="2E74B5"/>
          <w:sz w:val="26"/>
          <w:szCs w:val="26"/>
          <w:lang w:eastAsia="en-US"/>
        </w:rPr>
        <w:t>AN</w:t>
      </w:r>
    </w:p>
    <w:p w:rsidR="0071442E" w:rsidRPr="0071442E" w:rsidRDefault="0071442E" w:rsidP="0071442E">
      <w:pPr>
        <w:spacing w:after="0" w:line="259" w:lineRule="auto"/>
        <w:rPr>
          <w:rFonts w:cs="Arial"/>
          <w:szCs w:val="22"/>
          <w:lang w:eastAsia="en-US"/>
        </w:rPr>
      </w:pPr>
      <w:r w:rsidRPr="0071442E">
        <w:rPr>
          <w:rFonts w:cs="Arial"/>
          <w:szCs w:val="22"/>
          <w:lang w:eastAsia="en-US"/>
        </w:rPr>
        <w:t>(1) Der</w:t>
      </w:r>
      <w:r w:rsidR="00C650A7">
        <w:rPr>
          <w:rFonts w:cs="Arial"/>
          <w:szCs w:val="22"/>
          <w:lang w:eastAsia="en-US"/>
        </w:rPr>
        <w:t>/die</w:t>
      </w:r>
      <w:r w:rsidRPr="0071442E">
        <w:rPr>
          <w:rFonts w:cs="Arial"/>
          <w:szCs w:val="22"/>
          <w:lang w:eastAsia="en-US"/>
        </w:rPr>
        <w:t xml:space="preserve"> </w:t>
      </w:r>
      <w:r w:rsidR="007F59D7">
        <w:rPr>
          <w:rFonts w:cs="Arial"/>
          <w:szCs w:val="22"/>
          <w:lang w:eastAsia="en-US"/>
        </w:rPr>
        <w:t>AN</w:t>
      </w:r>
      <w:r w:rsidRPr="0071442E">
        <w:rPr>
          <w:rFonts w:cs="Arial"/>
          <w:szCs w:val="22"/>
          <w:lang w:eastAsia="en-US"/>
        </w:rPr>
        <w:t xml:space="preserve"> unterstützt den Erftverband bei der Einhaltung der in den Artikeln 32 bis 36 der </w:t>
      </w:r>
      <w:r w:rsidR="0098340E">
        <w:rPr>
          <w:rFonts w:cs="Arial"/>
          <w:szCs w:val="22"/>
          <w:lang w:eastAsia="en-US"/>
        </w:rPr>
        <w:t>DSGVO</w:t>
      </w:r>
      <w:r w:rsidRPr="0071442E">
        <w:rPr>
          <w:rFonts w:cs="Arial"/>
          <w:szCs w:val="22"/>
          <w:lang w:eastAsia="en-US"/>
        </w:rPr>
        <w:t xml:space="preserve"> genannten Pflichten zur Sicherheit personenbezogener Daten, Meldepflichten bei Datenpannen, Datenschutz-Folgeabschätzungen und vorherige Konsultationen. Hierzu gehören u.a.</w:t>
      </w:r>
    </w:p>
    <w:p w:rsidR="0071442E" w:rsidRPr="0071442E" w:rsidRDefault="0071442E" w:rsidP="0071442E">
      <w:pPr>
        <w:spacing w:after="0" w:line="259" w:lineRule="auto"/>
        <w:rPr>
          <w:rFonts w:cs="Arial"/>
          <w:szCs w:val="22"/>
          <w:lang w:eastAsia="en-US"/>
        </w:rPr>
      </w:pPr>
    </w:p>
    <w:p w:rsidR="0071442E" w:rsidRPr="0071442E" w:rsidRDefault="0071442E" w:rsidP="00820489">
      <w:pPr>
        <w:numPr>
          <w:ilvl w:val="0"/>
          <w:numId w:val="31"/>
        </w:numPr>
        <w:spacing w:after="0" w:line="276" w:lineRule="auto"/>
        <w:ind w:left="709"/>
        <w:contextualSpacing/>
        <w:jc w:val="left"/>
        <w:rPr>
          <w:rFonts w:cs="Arial"/>
          <w:szCs w:val="22"/>
          <w:lang w:eastAsia="en-US"/>
        </w:rPr>
      </w:pPr>
      <w:r w:rsidRPr="0071442E">
        <w:rPr>
          <w:rFonts w:cs="Arial"/>
          <w:szCs w:val="22"/>
          <w:lang w:eastAsia="en-US"/>
        </w:rPr>
        <w:t>die Sicherstellung eines angemessenen Schutzniveaus durch technische und organisatorische Maßnahmen, die die Umstände und Zwecke der Verarbeitung sowie die prognostizierte Wahrscheinlichkeit und Schwere einer möglichen Rechtsverletzung durch Sicherheitslücken berücksichtigen und eine sofortige Feststellung von relevanten Verletzungsereignissen ermöglichen</w:t>
      </w:r>
    </w:p>
    <w:p w:rsidR="0071442E" w:rsidRPr="0071442E" w:rsidRDefault="0071442E" w:rsidP="00820489">
      <w:pPr>
        <w:numPr>
          <w:ilvl w:val="0"/>
          <w:numId w:val="31"/>
        </w:numPr>
        <w:spacing w:after="0" w:line="276" w:lineRule="auto"/>
        <w:ind w:left="709"/>
        <w:contextualSpacing/>
        <w:jc w:val="left"/>
        <w:rPr>
          <w:rFonts w:cs="Arial"/>
          <w:szCs w:val="22"/>
          <w:lang w:eastAsia="en-US"/>
        </w:rPr>
      </w:pPr>
      <w:r w:rsidRPr="0071442E">
        <w:rPr>
          <w:rFonts w:cs="Arial"/>
          <w:szCs w:val="22"/>
          <w:lang w:eastAsia="en-US"/>
        </w:rPr>
        <w:t>die Verpflichtung, Verletzungen personenbezogener Daten unverzüglich an den Erftverband zu melden</w:t>
      </w:r>
    </w:p>
    <w:p w:rsidR="0071442E" w:rsidRPr="0071442E" w:rsidRDefault="0071442E" w:rsidP="00820489">
      <w:pPr>
        <w:numPr>
          <w:ilvl w:val="0"/>
          <w:numId w:val="31"/>
        </w:numPr>
        <w:spacing w:after="0" w:line="276" w:lineRule="auto"/>
        <w:ind w:left="709"/>
        <w:contextualSpacing/>
        <w:jc w:val="left"/>
        <w:rPr>
          <w:rFonts w:cs="Arial"/>
          <w:szCs w:val="22"/>
          <w:lang w:eastAsia="en-US"/>
        </w:rPr>
      </w:pPr>
      <w:r w:rsidRPr="0071442E">
        <w:rPr>
          <w:rFonts w:cs="Arial"/>
          <w:szCs w:val="22"/>
          <w:lang w:eastAsia="en-US"/>
        </w:rPr>
        <w:t>die Verpflichtung, dem Erftverband im Rahmen seiner Informationspflicht gegenüber de</w:t>
      </w:r>
      <w:r w:rsidR="0080745C">
        <w:rPr>
          <w:rFonts w:cs="Arial"/>
          <w:szCs w:val="22"/>
          <w:lang w:eastAsia="en-US"/>
        </w:rPr>
        <w:t>r</w:t>
      </w:r>
      <w:r w:rsidRPr="0071442E">
        <w:rPr>
          <w:rFonts w:cs="Arial"/>
          <w:szCs w:val="22"/>
          <w:lang w:eastAsia="en-US"/>
        </w:rPr>
        <w:t xml:space="preserve"> </w:t>
      </w:r>
      <w:r w:rsidR="0080745C">
        <w:rPr>
          <w:rFonts w:cs="Arial"/>
          <w:szCs w:val="22"/>
          <w:lang w:eastAsia="en-US"/>
        </w:rPr>
        <w:t>betroffenen Person</w:t>
      </w:r>
      <w:r w:rsidRPr="0071442E">
        <w:rPr>
          <w:rFonts w:cs="Arial"/>
          <w:szCs w:val="22"/>
          <w:lang w:eastAsia="en-US"/>
        </w:rPr>
        <w:t xml:space="preserve"> zu unterstützen und </w:t>
      </w:r>
      <w:r w:rsidR="0080745C">
        <w:rPr>
          <w:rFonts w:cs="Arial"/>
          <w:szCs w:val="22"/>
          <w:lang w:eastAsia="en-US"/>
        </w:rPr>
        <w:t xml:space="preserve">dem Verband </w:t>
      </w:r>
      <w:r w:rsidRPr="0071442E">
        <w:rPr>
          <w:rFonts w:cs="Arial"/>
          <w:szCs w:val="22"/>
          <w:lang w:eastAsia="en-US"/>
        </w:rPr>
        <w:t>in diesem Zusammenhang sämtliche relevante Informationen unverzüglich zur Verfügung zu stellen</w:t>
      </w:r>
    </w:p>
    <w:p w:rsidR="0071442E" w:rsidRPr="0071442E" w:rsidRDefault="0071442E" w:rsidP="00820489">
      <w:pPr>
        <w:numPr>
          <w:ilvl w:val="0"/>
          <w:numId w:val="31"/>
        </w:numPr>
        <w:spacing w:after="0" w:line="276" w:lineRule="auto"/>
        <w:ind w:left="709"/>
        <w:contextualSpacing/>
        <w:jc w:val="left"/>
        <w:rPr>
          <w:rFonts w:cs="Arial"/>
          <w:szCs w:val="22"/>
          <w:lang w:eastAsia="en-US"/>
        </w:rPr>
      </w:pPr>
      <w:r w:rsidRPr="0071442E">
        <w:rPr>
          <w:rFonts w:cs="Arial"/>
          <w:szCs w:val="22"/>
          <w:lang w:eastAsia="en-US"/>
        </w:rPr>
        <w:t>die Unterstützung des Erftverbands für dessen Datenschutz-Folgenabschätzung</w:t>
      </w:r>
    </w:p>
    <w:p w:rsidR="0071442E" w:rsidRPr="0071442E" w:rsidRDefault="0071442E" w:rsidP="00820489">
      <w:pPr>
        <w:numPr>
          <w:ilvl w:val="0"/>
          <w:numId w:val="31"/>
        </w:numPr>
        <w:spacing w:after="0" w:line="276" w:lineRule="auto"/>
        <w:ind w:left="709"/>
        <w:contextualSpacing/>
        <w:jc w:val="left"/>
        <w:rPr>
          <w:rFonts w:cs="Arial"/>
          <w:szCs w:val="22"/>
          <w:lang w:eastAsia="en-US"/>
        </w:rPr>
      </w:pPr>
      <w:r w:rsidRPr="0071442E">
        <w:rPr>
          <w:rFonts w:cs="Arial"/>
          <w:szCs w:val="22"/>
          <w:lang w:eastAsia="en-US"/>
        </w:rPr>
        <w:t>die Unterstützung des Erftverbands im Rahmen vorheriger Konsultationen mit der Aufsichtsbehörde</w:t>
      </w:r>
    </w:p>
    <w:p w:rsidR="0071442E" w:rsidRPr="0071442E" w:rsidRDefault="0071442E" w:rsidP="0071442E">
      <w:pPr>
        <w:spacing w:after="160" w:line="259" w:lineRule="auto"/>
        <w:rPr>
          <w:rFonts w:eastAsia="Calibri" w:cs="Arial"/>
          <w:szCs w:val="22"/>
          <w:lang w:eastAsia="en-US"/>
        </w:rPr>
      </w:pPr>
      <w:r w:rsidRPr="0071442E">
        <w:rPr>
          <w:rFonts w:cs="Arial"/>
          <w:szCs w:val="22"/>
          <w:lang w:eastAsia="en-US"/>
        </w:rPr>
        <w:t>(2) Für Unterstützungsleistungen, die nicht in der Leistungsbeschreibung enthalten oder nicht auf ein Fehlverhalten des</w:t>
      </w:r>
      <w:r w:rsidR="00C650A7">
        <w:rPr>
          <w:rFonts w:cs="Arial"/>
          <w:szCs w:val="22"/>
          <w:lang w:eastAsia="en-US"/>
        </w:rPr>
        <w:t>/der</w:t>
      </w:r>
      <w:r w:rsidRPr="0071442E">
        <w:rPr>
          <w:rFonts w:cs="Arial"/>
          <w:szCs w:val="22"/>
          <w:lang w:eastAsia="en-US"/>
        </w:rPr>
        <w:t xml:space="preserve"> </w:t>
      </w:r>
      <w:r w:rsidR="007F59D7">
        <w:rPr>
          <w:rFonts w:cs="Arial"/>
          <w:szCs w:val="22"/>
          <w:lang w:eastAsia="en-US"/>
        </w:rPr>
        <w:t>AN</w:t>
      </w:r>
      <w:r w:rsidRPr="0071442E">
        <w:rPr>
          <w:rFonts w:cs="Arial"/>
          <w:szCs w:val="22"/>
          <w:lang w:eastAsia="en-US"/>
        </w:rPr>
        <w:t xml:space="preserve"> zurückzuführen sind, </w:t>
      </w:r>
      <w:r w:rsidRPr="0071442E">
        <w:rPr>
          <w:rFonts w:eastAsia="Calibri" w:cs="Arial"/>
          <w:szCs w:val="22"/>
          <w:lang w:eastAsia="en-US"/>
        </w:rPr>
        <w:t>kann der</w:t>
      </w:r>
      <w:r w:rsidR="00C650A7">
        <w:rPr>
          <w:rFonts w:eastAsia="Calibri" w:cs="Arial"/>
          <w:szCs w:val="22"/>
          <w:lang w:eastAsia="en-US"/>
        </w:rPr>
        <w:t>/die</w:t>
      </w:r>
      <w:r w:rsidRPr="0071442E">
        <w:rPr>
          <w:rFonts w:eastAsia="Calibri" w:cs="Arial"/>
          <w:szCs w:val="22"/>
          <w:lang w:eastAsia="en-US"/>
        </w:rPr>
        <w:t xml:space="preserve"> </w:t>
      </w:r>
      <w:r w:rsidR="007F59D7">
        <w:rPr>
          <w:rFonts w:eastAsia="Calibri" w:cs="Arial"/>
          <w:szCs w:val="22"/>
          <w:lang w:eastAsia="en-US"/>
        </w:rPr>
        <w:t>AN</w:t>
      </w:r>
      <w:r w:rsidRPr="0071442E">
        <w:rPr>
          <w:rFonts w:eastAsia="Calibri" w:cs="Arial"/>
          <w:szCs w:val="22"/>
          <w:lang w:eastAsia="en-US"/>
        </w:rPr>
        <w:t xml:space="preserve"> eine Vergütung beanspruchen.</w:t>
      </w:r>
    </w:p>
    <w:p w:rsidR="0071442E" w:rsidRPr="0071442E" w:rsidRDefault="0071442E" w:rsidP="0071442E">
      <w:pPr>
        <w:spacing w:after="160" w:line="259" w:lineRule="auto"/>
        <w:jc w:val="left"/>
        <w:rPr>
          <w:rFonts w:eastAsia="Calibri" w:cs="Arial"/>
          <w:szCs w:val="22"/>
          <w:lang w:eastAsia="en-US"/>
        </w:rPr>
      </w:pPr>
    </w:p>
    <w:p w:rsidR="0071442E" w:rsidRPr="0071442E" w:rsidRDefault="0071442E" w:rsidP="0071442E">
      <w:pPr>
        <w:keepNext/>
        <w:keepLines/>
        <w:spacing w:before="40" w:after="0" w:line="259" w:lineRule="auto"/>
        <w:jc w:val="left"/>
        <w:outlineLvl w:val="1"/>
        <w:rPr>
          <w:rFonts w:cs="Arial"/>
          <w:color w:val="2E74B5"/>
          <w:sz w:val="26"/>
          <w:szCs w:val="26"/>
          <w:lang w:eastAsia="en-US"/>
        </w:rPr>
      </w:pPr>
      <w:r w:rsidRPr="0071442E">
        <w:rPr>
          <w:rFonts w:cs="Arial"/>
          <w:color w:val="2E74B5"/>
          <w:sz w:val="26"/>
          <w:szCs w:val="26"/>
          <w:lang w:eastAsia="en-US"/>
        </w:rPr>
        <w:t>9. Weisungsbefugnis des Erftverbands</w:t>
      </w:r>
    </w:p>
    <w:p w:rsidR="0071442E" w:rsidRPr="0071442E" w:rsidRDefault="0071442E" w:rsidP="0071442E">
      <w:pPr>
        <w:spacing w:after="160" w:line="259" w:lineRule="auto"/>
        <w:rPr>
          <w:rFonts w:eastAsia="Calibri" w:cs="Arial"/>
          <w:szCs w:val="22"/>
          <w:lang w:eastAsia="en-US"/>
        </w:rPr>
      </w:pPr>
      <w:r w:rsidRPr="0071442E">
        <w:rPr>
          <w:rFonts w:eastAsia="Calibri" w:cs="Arial"/>
          <w:szCs w:val="22"/>
          <w:lang w:eastAsia="en-US"/>
        </w:rPr>
        <w:t>(1) Mündliche Weisungen bestätigt der Erftverband unverzüglich (</w:t>
      </w:r>
      <w:r w:rsidR="00DB4054">
        <w:rPr>
          <w:rFonts w:eastAsia="Calibri" w:cs="Arial"/>
          <w:szCs w:val="22"/>
          <w:lang w:eastAsia="en-US"/>
        </w:rPr>
        <w:t>in Schriftform, per E-Mail oder Fax</w:t>
      </w:r>
      <w:r w:rsidRPr="0071442E">
        <w:rPr>
          <w:rFonts w:eastAsia="Calibri" w:cs="Arial"/>
          <w:szCs w:val="22"/>
          <w:lang w:eastAsia="en-US"/>
        </w:rPr>
        <w:t xml:space="preserve">). </w:t>
      </w:r>
    </w:p>
    <w:p w:rsidR="0071442E" w:rsidRPr="0071442E" w:rsidRDefault="0071442E" w:rsidP="0071442E">
      <w:pPr>
        <w:spacing w:after="160" w:line="259" w:lineRule="auto"/>
        <w:rPr>
          <w:rFonts w:eastAsia="Calibri" w:cs="Arial"/>
          <w:szCs w:val="22"/>
          <w:lang w:eastAsia="en-US"/>
        </w:rPr>
      </w:pPr>
      <w:r w:rsidRPr="0071442E">
        <w:rPr>
          <w:rFonts w:eastAsia="Calibri" w:cs="Arial"/>
          <w:szCs w:val="22"/>
          <w:lang w:eastAsia="en-US"/>
        </w:rPr>
        <w:t>(2) Der</w:t>
      </w:r>
      <w:r w:rsidR="00C650A7">
        <w:rPr>
          <w:rFonts w:eastAsia="Calibri" w:cs="Arial"/>
          <w:szCs w:val="22"/>
          <w:lang w:eastAsia="en-US"/>
        </w:rPr>
        <w:t>/die</w:t>
      </w:r>
      <w:r w:rsidRPr="0071442E">
        <w:rPr>
          <w:rFonts w:eastAsia="Calibri" w:cs="Arial"/>
          <w:szCs w:val="22"/>
          <w:lang w:eastAsia="en-US"/>
        </w:rPr>
        <w:t xml:space="preserve"> </w:t>
      </w:r>
      <w:r w:rsidR="007F59D7">
        <w:rPr>
          <w:rFonts w:eastAsia="Calibri" w:cs="Arial"/>
          <w:szCs w:val="22"/>
          <w:lang w:eastAsia="en-US"/>
        </w:rPr>
        <w:t>AN</w:t>
      </w:r>
      <w:r w:rsidRPr="0071442E">
        <w:rPr>
          <w:rFonts w:eastAsia="Calibri" w:cs="Arial"/>
          <w:szCs w:val="22"/>
          <w:lang w:eastAsia="en-US"/>
        </w:rPr>
        <w:t xml:space="preserve"> hat den Erftverband unverzüglich zu informieren, </w:t>
      </w:r>
      <w:r w:rsidR="0080745C">
        <w:rPr>
          <w:rFonts w:eastAsia="Calibri" w:cs="Arial"/>
          <w:szCs w:val="22"/>
          <w:lang w:eastAsia="en-US"/>
        </w:rPr>
        <w:t>sobald die Meinung vorliegt,</w:t>
      </w:r>
      <w:r w:rsidRPr="0071442E">
        <w:rPr>
          <w:rFonts w:eastAsia="Calibri" w:cs="Arial"/>
          <w:szCs w:val="22"/>
          <w:lang w:eastAsia="en-US"/>
        </w:rPr>
        <w:t xml:space="preserve"> eine Weisung verstoße gegen Datenschutzvorschriften. Der</w:t>
      </w:r>
      <w:r w:rsidR="00C650A7">
        <w:rPr>
          <w:rFonts w:eastAsia="Calibri" w:cs="Arial"/>
          <w:szCs w:val="22"/>
          <w:lang w:eastAsia="en-US"/>
        </w:rPr>
        <w:t>/die</w:t>
      </w:r>
      <w:r w:rsidRPr="0071442E">
        <w:rPr>
          <w:rFonts w:eastAsia="Calibri" w:cs="Arial"/>
          <w:szCs w:val="22"/>
          <w:lang w:eastAsia="en-US"/>
        </w:rPr>
        <w:t xml:space="preserve"> </w:t>
      </w:r>
      <w:r w:rsidR="007F59D7">
        <w:rPr>
          <w:rFonts w:eastAsia="Calibri" w:cs="Arial"/>
          <w:szCs w:val="22"/>
          <w:lang w:eastAsia="en-US"/>
        </w:rPr>
        <w:t>AN</w:t>
      </w:r>
      <w:r w:rsidRPr="0071442E">
        <w:rPr>
          <w:rFonts w:eastAsia="Calibri" w:cs="Arial"/>
          <w:szCs w:val="22"/>
          <w:lang w:eastAsia="en-US"/>
        </w:rPr>
        <w:t xml:space="preserve"> ist berechtigt, die Durchführung der entsprechenden Weisung solange auszusetzen, bis sie durch den Erftverband bestätigt oder geändert wird.</w:t>
      </w:r>
    </w:p>
    <w:p w:rsidR="0071442E" w:rsidRPr="0071442E" w:rsidRDefault="0071442E" w:rsidP="0071442E">
      <w:pPr>
        <w:spacing w:after="160" w:line="259" w:lineRule="auto"/>
        <w:jc w:val="left"/>
        <w:rPr>
          <w:rFonts w:eastAsia="Calibri" w:cs="Arial"/>
          <w:szCs w:val="22"/>
          <w:lang w:eastAsia="en-US"/>
        </w:rPr>
      </w:pPr>
    </w:p>
    <w:p w:rsidR="0071442E" w:rsidRPr="0071442E" w:rsidRDefault="0071442E" w:rsidP="0071442E">
      <w:pPr>
        <w:keepNext/>
        <w:keepLines/>
        <w:spacing w:before="40" w:after="0" w:line="259" w:lineRule="auto"/>
        <w:jc w:val="left"/>
        <w:outlineLvl w:val="1"/>
        <w:rPr>
          <w:rFonts w:cs="Arial"/>
          <w:color w:val="2E74B5"/>
          <w:sz w:val="26"/>
          <w:szCs w:val="26"/>
          <w:lang w:eastAsia="en-US"/>
        </w:rPr>
      </w:pPr>
      <w:r w:rsidRPr="0071442E">
        <w:rPr>
          <w:rFonts w:cs="Arial"/>
          <w:color w:val="2E74B5"/>
          <w:sz w:val="26"/>
          <w:szCs w:val="26"/>
          <w:lang w:eastAsia="en-US"/>
        </w:rPr>
        <w:t>10. Löschung und Rückgabe von personenbezogenen Daten</w:t>
      </w:r>
    </w:p>
    <w:p w:rsidR="0071442E" w:rsidRPr="0071442E" w:rsidRDefault="0071442E" w:rsidP="0071442E">
      <w:pPr>
        <w:autoSpaceDE w:val="0"/>
        <w:autoSpaceDN w:val="0"/>
        <w:adjustRightInd w:val="0"/>
        <w:spacing w:after="0" w:line="259" w:lineRule="auto"/>
        <w:rPr>
          <w:rFonts w:cs="Arial"/>
          <w:szCs w:val="22"/>
          <w:lang w:eastAsia="en-US"/>
        </w:rPr>
      </w:pPr>
      <w:r w:rsidRPr="0071442E">
        <w:rPr>
          <w:rFonts w:cs="Arial"/>
          <w:szCs w:val="22"/>
          <w:lang w:eastAsia="en-US"/>
        </w:rPr>
        <w:t xml:space="preserve">(1) </w:t>
      </w:r>
      <w:r w:rsidRPr="0071442E">
        <w:rPr>
          <w:rFonts w:eastAsia="Calibri" w:cs="Arial"/>
          <w:szCs w:val="22"/>
          <w:lang w:eastAsia="en-US"/>
        </w:rPr>
        <w:t xml:space="preserve">Kopien oder Duplikate der Daten werden </w:t>
      </w:r>
      <w:r w:rsidR="00E56F93">
        <w:rPr>
          <w:rFonts w:eastAsia="Calibri" w:cs="Arial"/>
          <w:szCs w:val="22"/>
          <w:lang w:eastAsia="en-US"/>
        </w:rPr>
        <w:t>nur mit Zustimmung</w:t>
      </w:r>
      <w:r w:rsidRPr="0071442E">
        <w:rPr>
          <w:rFonts w:eastAsia="Calibri" w:cs="Arial"/>
          <w:szCs w:val="22"/>
          <w:lang w:eastAsia="en-US"/>
        </w:rPr>
        <w:t xml:space="preserve"> des Erftverbands erstellt. Hiervon ausgenommen sind Sicherheitskopien, soweit sie zur Gewährleistung einer ordnungsgemäßen Datenverarbeitung erforderlich sind, sowie Daten, die im Hinblick auf die Einhaltung gesetzlicher Aufbewahrungspflichten erforderlich sind.</w:t>
      </w:r>
    </w:p>
    <w:p w:rsidR="0071442E" w:rsidRPr="0071442E" w:rsidRDefault="0071442E" w:rsidP="0071442E">
      <w:pPr>
        <w:autoSpaceDE w:val="0"/>
        <w:autoSpaceDN w:val="0"/>
        <w:adjustRightInd w:val="0"/>
        <w:spacing w:after="0" w:line="259" w:lineRule="auto"/>
        <w:rPr>
          <w:rFonts w:cs="Arial"/>
          <w:szCs w:val="22"/>
          <w:lang w:eastAsia="en-US"/>
        </w:rPr>
      </w:pPr>
      <w:r w:rsidRPr="0071442E">
        <w:rPr>
          <w:rFonts w:cs="Arial"/>
          <w:szCs w:val="22"/>
          <w:lang w:eastAsia="en-US"/>
        </w:rPr>
        <w:t>(2) Nach Abschluss der vertraglich vereinbarten Arbeiten oder früher nach Aufforderung durch den Erftverband – spätestens mit Beendigung der Leistungsvereinbarung – hat der</w:t>
      </w:r>
      <w:r w:rsidR="00C650A7">
        <w:rPr>
          <w:rFonts w:cs="Arial"/>
          <w:szCs w:val="22"/>
          <w:lang w:eastAsia="en-US"/>
        </w:rPr>
        <w:t>/die</w:t>
      </w:r>
      <w:r w:rsidRPr="0071442E">
        <w:rPr>
          <w:rFonts w:cs="Arial"/>
          <w:szCs w:val="22"/>
          <w:lang w:eastAsia="en-US"/>
        </w:rPr>
        <w:t xml:space="preserve"> </w:t>
      </w:r>
      <w:r w:rsidR="007F59D7">
        <w:rPr>
          <w:rFonts w:cs="Arial"/>
          <w:szCs w:val="22"/>
          <w:lang w:eastAsia="en-US"/>
        </w:rPr>
        <w:t>AN</w:t>
      </w:r>
      <w:r w:rsidRPr="0071442E">
        <w:rPr>
          <w:rFonts w:cs="Arial"/>
          <w:szCs w:val="22"/>
          <w:lang w:eastAsia="en-US"/>
        </w:rPr>
        <w:t xml:space="preserve"> sämtliche in seinen</w:t>
      </w:r>
      <w:r w:rsidR="00C650A7">
        <w:rPr>
          <w:rFonts w:cs="Arial"/>
          <w:szCs w:val="22"/>
          <w:lang w:eastAsia="en-US"/>
        </w:rPr>
        <w:t>/ihrem</w:t>
      </w:r>
      <w:r w:rsidRPr="0071442E">
        <w:rPr>
          <w:rFonts w:cs="Arial"/>
          <w:szCs w:val="22"/>
          <w:lang w:eastAsia="en-US"/>
        </w:rPr>
        <w:t xml:space="preserve"> Besitz gelangten Unterlagen, erstellte Verarbeitungs- und Nutzungsergebnisse sowie Datenbestände, die im Zusammenhang mit dem Auftragsverhältnis stehen, dem Erftverband auszuhändigen oder nach vorheriger Zustimmung datenschutzgerecht zu vernichten. Gleiches gilt für Test- und Ausschussmaterial. Das Protokoll der Löschung ist auf Anforderung vorzulegen. </w:t>
      </w:r>
    </w:p>
    <w:p w:rsidR="0071442E" w:rsidRPr="0071442E" w:rsidRDefault="0071442E" w:rsidP="0071442E">
      <w:pPr>
        <w:spacing w:after="160" w:line="259" w:lineRule="auto"/>
        <w:rPr>
          <w:rFonts w:cs="Arial"/>
          <w:szCs w:val="22"/>
          <w:lang w:eastAsia="en-US"/>
        </w:rPr>
      </w:pPr>
      <w:r w:rsidRPr="0071442E">
        <w:rPr>
          <w:rFonts w:cs="Arial"/>
          <w:szCs w:val="22"/>
          <w:lang w:eastAsia="en-US"/>
        </w:rPr>
        <w:t>(3) Dokumentationen, die dem Nachweis der auftrags- und ordnungsgemäßen Datenverarbeitung dienen, sind durch den</w:t>
      </w:r>
      <w:r w:rsidR="00C650A7">
        <w:rPr>
          <w:rFonts w:cs="Arial"/>
          <w:szCs w:val="22"/>
          <w:lang w:eastAsia="en-US"/>
        </w:rPr>
        <w:t>/die</w:t>
      </w:r>
      <w:r w:rsidRPr="0071442E">
        <w:rPr>
          <w:rFonts w:cs="Arial"/>
          <w:szCs w:val="22"/>
          <w:lang w:eastAsia="en-US"/>
        </w:rPr>
        <w:t xml:space="preserve"> </w:t>
      </w:r>
      <w:r w:rsidR="007F59D7">
        <w:rPr>
          <w:rFonts w:cs="Arial"/>
          <w:szCs w:val="22"/>
          <w:lang w:eastAsia="en-US"/>
        </w:rPr>
        <w:t>AN</w:t>
      </w:r>
      <w:r w:rsidRPr="0071442E">
        <w:rPr>
          <w:rFonts w:cs="Arial"/>
          <w:szCs w:val="22"/>
          <w:lang w:eastAsia="en-US"/>
        </w:rPr>
        <w:t xml:space="preserve"> entsprechend der jeweiligen Aufbewahrungsfristen über das Vertragsende hinaus aufzubewahren. Er</w:t>
      </w:r>
      <w:r w:rsidR="00C650A7">
        <w:rPr>
          <w:rFonts w:cs="Arial"/>
          <w:szCs w:val="22"/>
          <w:lang w:eastAsia="en-US"/>
        </w:rPr>
        <w:t>/sie</w:t>
      </w:r>
      <w:r w:rsidRPr="0071442E">
        <w:rPr>
          <w:rFonts w:cs="Arial"/>
          <w:szCs w:val="22"/>
          <w:lang w:eastAsia="en-US"/>
        </w:rPr>
        <w:t xml:space="preserve"> kann sie zu seiner Entlastung bei Vertragsende dem Erftverband übergeben.</w:t>
      </w:r>
    </w:p>
    <w:p w:rsidR="00B40F44" w:rsidRDefault="00B40F44" w:rsidP="0071442E">
      <w:pPr>
        <w:spacing w:after="160" w:line="259" w:lineRule="auto"/>
        <w:jc w:val="left"/>
        <w:rPr>
          <w:rFonts w:cs="Arial"/>
          <w:szCs w:val="22"/>
          <w:lang w:eastAsia="en-US"/>
        </w:rPr>
      </w:pPr>
    </w:p>
    <w:p w:rsidR="00B40F44" w:rsidRDefault="00B40F44" w:rsidP="0071442E">
      <w:pPr>
        <w:spacing w:after="160" w:line="259" w:lineRule="auto"/>
        <w:jc w:val="left"/>
        <w:rPr>
          <w:rFonts w:cs="Arial"/>
          <w:szCs w:val="22"/>
          <w:lang w:eastAsia="en-US"/>
        </w:rPr>
      </w:pPr>
    </w:p>
    <w:p w:rsidR="00412A2B" w:rsidRDefault="00412A2B" w:rsidP="00412A2B">
      <w:pPr>
        <w:pStyle w:val="Default"/>
        <w:rPr>
          <w:sz w:val="22"/>
          <w:szCs w:val="22"/>
        </w:rPr>
      </w:pPr>
      <w:r>
        <w:rPr>
          <w:sz w:val="22"/>
          <w:szCs w:val="22"/>
        </w:rPr>
        <w:t xml:space="preserve">__________________________                                 </w:t>
      </w:r>
    </w:p>
    <w:p w:rsidR="00412A2B" w:rsidRDefault="00412A2B" w:rsidP="00412A2B">
      <w:pPr>
        <w:pStyle w:val="Default"/>
        <w:rPr>
          <w:sz w:val="22"/>
          <w:szCs w:val="22"/>
        </w:rPr>
      </w:pPr>
      <w:r>
        <w:rPr>
          <w:sz w:val="22"/>
          <w:szCs w:val="22"/>
        </w:rPr>
        <w:t xml:space="preserve">Ort, Datum </w:t>
      </w:r>
    </w:p>
    <w:p w:rsidR="00412A2B" w:rsidRDefault="00412A2B" w:rsidP="00412A2B">
      <w:pPr>
        <w:spacing w:after="160" w:line="259" w:lineRule="auto"/>
        <w:jc w:val="left"/>
        <w:rPr>
          <w:szCs w:val="22"/>
        </w:rPr>
      </w:pPr>
    </w:p>
    <w:p w:rsidR="00B40F44" w:rsidRDefault="00B40F44" w:rsidP="0071442E">
      <w:pPr>
        <w:spacing w:after="160" w:line="259" w:lineRule="auto"/>
        <w:jc w:val="left"/>
        <w:rPr>
          <w:rFonts w:cs="Arial"/>
          <w:szCs w:val="22"/>
          <w:lang w:eastAsia="en-US"/>
        </w:rPr>
      </w:pPr>
    </w:p>
    <w:p w:rsidR="00B40F44" w:rsidRDefault="00B40F44" w:rsidP="0071442E">
      <w:pPr>
        <w:spacing w:after="160" w:line="259" w:lineRule="auto"/>
        <w:jc w:val="left"/>
        <w:rPr>
          <w:rFonts w:cs="Arial"/>
          <w:szCs w:val="22"/>
          <w:lang w:eastAsia="en-US"/>
        </w:rPr>
      </w:pPr>
    </w:p>
    <w:p w:rsidR="00B40F44" w:rsidRDefault="00B40F44" w:rsidP="00B40F44">
      <w:pPr>
        <w:pStyle w:val="Default"/>
        <w:rPr>
          <w:sz w:val="22"/>
          <w:szCs w:val="22"/>
        </w:rPr>
      </w:pPr>
      <w:r>
        <w:rPr>
          <w:sz w:val="22"/>
          <w:szCs w:val="22"/>
        </w:rPr>
        <w:t xml:space="preserve">____________________                                 ______________________ </w:t>
      </w:r>
    </w:p>
    <w:p w:rsidR="00B40F44" w:rsidRDefault="00B40F44" w:rsidP="00B40F44">
      <w:pPr>
        <w:pStyle w:val="Default"/>
        <w:rPr>
          <w:sz w:val="22"/>
          <w:szCs w:val="22"/>
        </w:rPr>
      </w:pPr>
      <w:r>
        <w:rPr>
          <w:sz w:val="22"/>
          <w:szCs w:val="22"/>
        </w:rPr>
        <w:t>(für den Erftverband)                                        (für den</w:t>
      </w:r>
      <w:r w:rsidR="00C650A7">
        <w:rPr>
          <w:sz w:val="22"/>
          <w:szCs w:val="22"/>
        </w:rPr>
        <w:t>/die</w:t>
      </w:r>
      <w:r>
        <w:rPr>
          <w:sz w:val="22"/>
          <w:szCs w:val="22"/>
        </w:rPr>
        <w:t xml:space="preserve"> </w:t>
      </w:r>
      <w:r w:rsidR="007F59D7">
        <w:rPr>
          <w:sz w:val="22"/>
          <w:szCs w:val="22"/>
        </w:rPr>
        <w:t>AN</w:t>
      </w:r>
      <w:r>
        <w:rPr>
          <w:sz w:val="22"/>
          <w:szCs w:val="22"/>
        </w:rPr>
        <w:t xml:space="preserve">) </w:t>
      </w:r>
    </w:p>
    <w:p w:rsidR="00B40F44" w:rsidRDefault="00B40F44" w:rsidP="00B40F44">
      <w:pPr>
        <w:spacing w:after="160" w:line="259" w:lineRule="auto"/>
        <w:jc w:val="left"/>
        <w:rPr>
          <w:szCs w:val="22"/>
        </w:rPr>
      </w:pPr>
    </w:p>
    <w:p w:rsidR="00B40F44" w:rsidRDefault="00B40F44" w:rsidP="00B40F44">
      <w:pPr>
        <w:spacing w:after="160" w:line="259" w:lineRule="auto"/>
        <w:jc w:val="left"/>
        <w:rPr>
          <w:szCs w:val="22"/>
        </w:rPr>
      </w:pPr>
    </w:p>
    <w:p w:rsidR="00B40F44" w:rsidRDefault="00B40F44" w:rsidP="00B40F44">
      <w:pPr>
        <w:spacing w:after="160" w:line="259" w:lineRule="auto"/>
        <w:jc w:val="left"/>
        <w:rPr>
          <w:szCs w:val="22"/>
        </w:rPr>
      </w:pPr>
    </w:p>
    <w:p w:rsidR="00B40F44" w:rsidRDefault="00B40F44" w:rsidP="00B40F44">
      <w:pPr>
        <w:spacing w:after="160" w:line="259" w:lineRule="auto"/>
        <w:jc w:val="left"/>
        <w:rPr>
          <w:szCs w:val="22"/>
        </w:rPr>
      </w:pPr>
    </w:p>
    <w:p w:rsidR="0071442E" w:rsidRPr="0071442E" w:rsidRDefault="00B40F44" w:rsidP="00B40F44">
      <w:pPr>
        <w:spacing w:after="160" w:line="259" w:lineRule="auto"/>
        <w:jc w:val="left"/>
        <w:rPr>
          <w:rFonts w:cs="Arial"/>
          <w:szCs w:val="22"/>
          <w:lang w:eastAsia="en-US"/>
        </w:rPr>
      </w:pPr>
      <w:r>
        <w:rPr>
          <w:szCs w:val="22"/>
        </w:rPr>
        <w:t>Anhang: Technisch</w:t>
      </w:r>
      <w:r w:rsidR="00412A2B">
        <w:rPr>
          <w:szCs w:val="22"/>
        </w:rPr>
        <w:t>-</w:t>
      </w:r>
      <w:r>
        <w:rPr>
          <w:szCs w:val="22"/>
        </w:rPr>
        <w:t xml:space="preserve">organisatorische Maßnahmen </w:t>
      </w:r>
      <w:r w:rsidR="0071442E" w:rsidRPr="0071442E">
        <w:rPr>
          <w:rFonts w:cs="Arial"/>
          <w:szCs w:val="22"/>
          <w:lang w:eastAsia="en-US"/>
        </w:rPr>
        <w:br w:type="page"/>
      </w:r>
    </w:p>
    <w:p w:rsidR="0071442E" w:rsidRPr="0071442E" w:rsidRDefault="006A2EF5" w:rsidP="0071442E">
      <w:pPr>
        <w:keepNext/>
        <w:keepLines/>
        <w:spacing w:before="240" w:after="0" w:line="259" w:lineRule="auto"/>
        <w:jc w:val="left"/>
        <w:outlineLvl w:val="0"/>
        <w:rPr>
          <w:rFonts w:cs="Arial"/>
          <w:color w:val="2E74B5"/>
          <w:sz w:val="32"/>
          <w:szCs w:val="32"/>
          <w:lang w:eastAsia="en-US"/>
        </w:rPr>
      </w:pPr>
      <w:r>
        <w:rPr>
          <w:rFonts w:cs="Arial"/>
          <w:color w:val="2E74B5"/>
          <w:sz w:val="32"/>
          <w:szCs w:val="32"/>
          <w:lang w:eastAsia="en-US"/>
        </w:rPr>
        <w:t>Anhang</w:t>
      </w:r>
      <w:r w:rsidR="0071442E" w:rsidRPr="0071442E">
        <w:rPr>
          <w:rFonts w:cs="Arial"/>
          <w:color w:val="2E74B5"/>
          <w:sz w:val="32"/>
          <w:szCs w:val="32"/>
          <w:lang w:eastAsia="en-US"/>
        </w:rPr>
        <w:t xml:space="preserve"> – Technisch-organisatorische Maßnahmen</w:t>
      </w:r>
    </w:p>
    <w:p w:rsidR="0071442E" w:rsidRDefault="0071442E" w:rsidP="0071442E">
      <w:pPr>
        <w:keepNext/>
        <w:keepLines/>
        <w:spacing w:before="40" w:after="0" w:line="259" w:lineRule="auto"/>
        <w:jc w:val="left"/>
        <w:outlineLvl w:val="1"/>
        <w:rPr>
          <w:rFonts w:cs="Arial"/>
          <w:color w:val="2E74B5"/>
          <w:sz w:val="26"/>
          <w:szCs w:val="26"/>
          <w:lang w:eastAsia="en-US"/>
        </w:rPr>
      </w:pPr>
      <w:r w:rsidRPr="0071442E">
        <w:rPr>
          <w:rFonts w:cs="Arial"/>
          <w:color w:val="2E74B5"/>
          <w:sz w:val="26"/>
          <w:szCs w:val="26"/>
          <w:lang w:eastAsia="en-US"/>
        </w:rPr>
        <w:t>1. Vertraulichkeit (</w:t>
      </w:r>
      <w:r w:rsidR="0098340E">
        <w:rPr>
          <w:rFonts w:cs="Arial"/>
          <w:color w:val="2E74B5"/>
          <w:sz w:val="26"/>
          <w:szCs w:val="26"/>
          <w:lang w:eastAsia="en-US"/>
        </w:rPr>
        <w:t>Artikel</w:t>
      </w:r>
      <w:r w:rsidRPr="0071442E">
        <w:rPr>
          <w:rFonts w:cs="Arial"/>
          <w:color w:val="2E74B5"/>
          <w:sz w:val="26"/>
          <w:szCs w:val="26"/>
          <w:lang w:eastAsia="en-US"/>
        </w:rPr>
        <w:t xml:space="preserve"> 32 Abs. 1 lit. b </w:t>
      </w:r>
      <w:r w:rsidR="0098340E">
        <w:rPr>
          <w:rFonts w:cs="Arial"/>
          <w:color w:val="2E74B5"/>
          <w:sz w:val="26"/>
          <w:szCs w:val="26"/>
          <w:lang w:eastAsia="en-US"/>
        </w:rPr>
        <w:t>DSGVO</w:t>
      </w:r>
      <w:r w:rsidRPr="0071442E">
        <w:rPr>
          <w:rFonts w:cs="Arial"/>
          <w:color w:val="2E74B5"/>
          <w:sz w:val="26"/>
          <w:szCs w:val="26"/>
          <w:lang w:eastAsia="en-US"/>
        </w:rPr>
        <w:t>)</w:t>
      </w:r>
    </w:p>
    <w:p w:rsidR="0071442E" w:rsidRDefault="0071442E" w:rsidP="00820489">
      <w:pPr>
        <w:numPr>
          <w:ilvl w:val="0"/>
          <w:numId w:val="32"/>
        </w:numPr>
        <w:spacing w:after="0" w:line="259" w:lineRule="auto"/>
        <w:jc w:val="left"/>
        <w:rPr>
          <w:rFonts w:eastAsia="Calibri" w:cs="Arial"/>
          <w:szCs w:val="22"/>
          <w:lang w:eastAsia="en-US"/>
        </w:rPr>
      </w:pPr>
      <w:r w:rsidRPr="0071442E">
        <w:rPr>
          <w:rFonts w:eastAsia="Calibri" w:cs="Arial"/>
          <w:szCs w:val="22"/>
          <w:lang w:eastAsia="en-US"/>
        </w:rPr>
        <w:t>Zutrittskontrolle</w:t>
      </w:r>
      <w:r w:rsidRPr="0071442E">
        <w:rPr>
          <w:rFonts w:eastAsia="Calibri" w:cs="Arial"/>
          <w:szCs w:val="22"/>
          <w:lang w:eastAsia="en-US"/>
        </w:rPr>
        <w:br/>
        <w:t xml:space="preserve">Kein unbefugter Zutritt zu Datenverarbeitungsanlagen, z.B.: Magnet- oder Chipkarten, Schlüssel, elektrische Türöffner, Werkschutz bzw. </w:t>
      </w:r>
      <w:r w:rsidR="00C650A7">
        <w:rPr>
          <w:rFonts w:eastAsia="Calibri" w:cs="Arial"/>
          <w:szCs w:val="22"/>
          <w:lang w:eastAsia="en-US"/>
        </w:rPr>
        <w:t>Einlasskontrolle</w:t>
      </w:r>
      <w:r w:rsidRPr="0071442E">
        <w:rPr>
          <w:rFonts w:eastAsia="Calibri" w:cs="Arial"/>
          <w:szCs w:val="22"/>
          <w:lang w:eastAsia="en-US"/>
        </w:rPr>
        <w:t>, Alarmanlagen, Videoanlagen;</w:t>
      </w:r>
    </w:p>
    <w:p w:rsidR="00A1629B" w:rsidRDefault="00A1629B" w:rsidP="00A1629B">
      <w:pPr>
        <w:pStyle w:val="Default"/>
        <w:spacing w:after="136"/>
        <w:ind w:left="709"/>
        <w:rPr>
          <w:sz w:val="22"/>
          <w:szCs w:val="22"/>
        </w:rPr>
      </w:pPr>
      <w:r>
        <w:rPr>
          <w:sz w:val="28"/>
          <w:szCs w:val="28"/>
        </w:rPr>
        <w:t xml:space="preserve">□ </w:t>
      </w:r>
      <w:r>
        <w:rPr>
          <w:sz w:val="22"/>
          <w:szCs w:val="22"/>
        </w:rPr>
        <w:t xml:space="preserve">………………………………………………………………………………… </w:t>
      </w:r>
    </w:p>
    <w:p w:rsidR="00A1629B" w:rsidRDefault="00A1629B" w:rsidP="00A1629B">
      <w:pPr>
        <w:pStyle w:val="Default"/>
        <w:spacing w:after="136"/>
        <w:ind w:left="709"/>
        <w:rPr>
          <w:sz w:val="22"/>
          <w:szCs w:val="22"/>
        </w:rPr>
      </w:pPr>
      <w:r>
        <w:rPr>
          <w:sz w:val="28"/>
          <w:szCs w:val="28"/>
        </w:rPr>
        <w:t xml:space="preserve">□ </w:t>
      </w:r>
      <w:r>
        <w:rPr>
          <w:sz w:val="22"/>
          <w:szCs w:val="22"/>
        </w:rPr>
        <w:t xml:space="preserve">………………………………………………………………………………… </w:t>
      </w:r>
    </w:p>
    <w:p w:rsidR="00A1629B" w:rsidRDefault="00A1629B" w:rsidP="00A1629B">
      <w:pPr>
        <w:pStyle w:val="Default"/>
        <w:ind w:left="709"/>
        <w:rPr>
          <w:sz w:val="22"/>
          <w:szCs w:val="22"/>
        </w:rPr>
      </w:pPr>
      <w:r>
        <w:rPr>
          <w:sz w:val="28"/>
          <w:szCs w:val="28"/>
        </w:rPr>
        <w:t xml:space="preserve">□ </w:t>
      </w:r>
      <w:r>
        <w:rPr>
          <w:sz w:val="22"/>
          <w:szCs w:val="22"/>
        </w:rPr>
        <w:t xml:space="preserve">………………………………………………………………………………… </w:t>
      </w:r>
    </w:p>
    <w:p w:rsidR="0071442E" w:rsidRDefault="0071442E" w:rsidP="00820489">
      <w:pPr>
        <w:numPr>
          <w:ilvl w:val="0"/>
          <w:numId w:val="32"/>
        </w:numPr>
        <w:spacing w:after="0" w:line="259" w:lineRule="auto"/>
        <w:jc w:val="left"/>
        <w:rPr>
          <w:rFonts w:eastAsia="Calibri" w:cs="Arial"/>
          <w:szCs w:val="22"/>
          <w:lang w:eastAsia="en-US"/>
        </w:rPr>
      </w:pPr>
      <w:r w:rsidRPr="0071442E">
        <w:rPr>
          <w:rFonts w:eastAsia="Calibri" w:cs="Arial"/>
          <w:szCs w:val="22"/>
          <w:lang w:eastAsia="en-US"/>
        </w:rPr>
        <w:t>Zugangskontrolle</w:t>
      </w:r>
      <w:r w:rsidRPr="0071442E">
        <w:rPr>
          <w:rFonts w:eastAsia="Calibri" w:cs="Arial"/>
          <w:szCs w:val="22"/>
          <w:lang w:eastAsia="en-US"/>
        </w:rPr>
        <w:br/>
        <w:t>Keine unbefugte Systembenutzung, z.B.: (sichere) Kennwörter, automatische Sperrmechanismen, Zwei-Faktor-Authentifizierung, Verschlüsselung von Datenträgern;</w:t>
      </w:r>
    </w:p>
    <w:p w:rsidR="00A1629B" w:rsidRDefault="00A1629B" w:rsidP="00A1629B">
      <w:pPr>
        <w:pStyle w:val="Default"/>
        <w:spacing w:after="136"/>
        <w:ind w:left="709"/>
        <w:rPr>
          <w:sz w:val="22"/>
          <w:szCs w:val="22"/>
        </w:rPr>
      </w:pPr>
      <w:r>
        <w:rPr>
          <w:sz w:val="28"/>
          <w:szCs w:val="28"/>
        </w:rPr>
        <w:t xml:space="preserve">□ </w:t>
      </w:r>
      <w:r>
        <w:rPr>
          <w:sz w:val="22"/>
          <w:szCs w:val="22"/>
        </w:rPr>
        <w:t xml:space="preserve">………………………………………………………………………………… </w:t>
      </w:r>
    </w:p>
    <w:p w:rsidR="00A1629B" w:rsidRDefault="00A1629B" w:rsidP="00A1629B">
      <w:pPr>
        <w:pStyle w:val="Default"/>
        <w:spacing w:after="136"/>
        <w:ind w:left="709"/>
        <w:rPr>
          <w:sz w:val="22"/>
          <w:szCs w:val="22"/>
        </w:rPr>
      </w:pPr>
      <w:r>
        <w:rPr>
          <w:sz w:val="28"/>
          <w:szCs w:val="28"/>
        </w:rPr>
        <w:t xml:space="preserve">□ </w:t>
      </w:r>
      <w:r>
        <w:rPr>
          <w:sz w:val="22"/>
          <w:szCs w:val="22"/>
        </w:rPr>
        <w:t xml:space="preserve">………………………………………………………………………………… </w:t>
      </w:r>
    </w:p>
    <w:p w:rsidR="00A1629B" w:rsidRPr="00A1629B" w:rsidRDefault="00A1629B" w:rsidP="00A1629B">
      <w:pPr>
        <w:spacing w:after="0" w:line="259" w:lineRule="auto"/>
        <w:ind w:left="709"/>
        <w:jc w:val="left"/>
        <w:rPr>
          <w:rFonts w:eastAsia="Calibri" w:cs="Arial"/>
          <w:szCs w:val="22"/>
          <w:lang w:eastAsia="en-US"/>
        </w:rPr>
      </w:pPr>
      <w:r w:rsidRPr="00A1629B">
        <w:rPr>
          <w:sz w:val="28"/>
          <w:szCs w:val="28"/>
        </w:rPr>
        <w:t xml:space="preserve">□ </w:t>
      </w:r>
      <w:r w:rsidRPr="00A1629B">
        <w:rPr>
          <w:szCs w:val="22"/>
        </w:rPr>
        <w:t>…………………………………………………………………………………</w:t>
      </w:r>
    </w:p>
    <w:p w:rsidR="0071442E" w:rsidRPr="0071442E" w:rsidRDefault="0071442E" w:rsidP="00820489">
      <w:pPr>
        <w:numPr>
          <w:ilvl w:val="0"/>
          <w:numId w:val="32"/>
        </w:numPr>
        <w:spacing w:after="0" w:line="259" w:lineRule="auto"/>
        <w:jc w:val="left"/>
        <w:rPr>
          <w:rFonts w:eastAsia="Calibri" w:cs="Arial"/>
          <w:szCs w:val="22"/>
          <w:lang w:eastAsia="en-US"/>
        </w:rPr>
      </w:pPr>
      <w:r w:rsidRPr="0071442E">
        <w:rPr>
          <w:rFonts w:eastAsia="Calibri" w:cs="Arial"/>
          <w:szCs w:val="22"/>
          <w:lang w:eastAsia="en-US"/>
        </w:rPr>
        <w:t>Zugriffskontrolle</w:t>
      </w:r>
      <w:r w:rsidRPr="0071442E">
        <w:rPr>
          <w:rFonts w:eastAsia="Calibri" w:cs="Arial"/>
          <w:szCs w:val="22"/>
          <w:lang w:eastAsia="en-US"/>
        </w:rPr>
        <w:br/>
        <w:t>Kein unbefugtes Lesen, Kopieren, Verändern oder Entfernen innerhalb des Systems, z.B.: Berechtigungskonzepte und bedarfsgerechte Zugriffsrechte, Protokollierung von Zugriffen;</w:t>
      </w:r>
    </w:p>
    <w:p w:rsidR="00A1629B" w:rsidRDefault="00A1629B" w:rsidP="00A1629B">
      <w:pPr>
        <w:pStyle w:val="Default"/>
        <w:spacing w:after="136"/>
        <w:ind w:left="709"/>
        <w:rPr>
          <w:sz w:val="22"/>
          <w:szCs w:val="22"/>
        </w:rPr>
      </w:pPr>
      <w:r>
        <w:rPr>
          <w:sz w:val="28"/>
          <w:szCs w:val="28"/>
        </w:rPr>
        <w:t xml:space="preserve">□ </w:t>
      </w:r>
      <w:r>
        <w:rPr>
          <w:sz w:val="22"/>
          <w:szCs w:val="22"/>
        </w:rPr>
        <w:t xml:space="preserve">………………………………………………………………………………… </w:t>
      </w:r>
    </w:p>
    <w:p w:rsidR="00A1629B" w:rsidRDefault="00A1629B" w:rsidP="00A1629B">
      <w:pPr>
        <w:pStyle w:val="Default"/>
        <w:spacing w:after="136"/>
        <w:ind w:left="709"/>
        <w:rPr>
          <w:sz w:val="22"/>
          <w:szCs w:val="22"/>
        </w:rPr>
      </w:pPr>
      <w:r>
        <w:rPr>
          <w:sz w:val="28"/>
          <w:szCs w:val="28"/>
        </w:rPr>
        <w:t xml:space="preserve">□ </w:t>
      </w:r>
      <w:r>
        <w:rPr>
          <w:sz w:val="22"/>
          <w:szCs w:val="22"/>
        </w:rPr>
        <w:t xml:space="preserve">………………………………………………………………………………… </w:t>
      </w:r>
    </w:p>
    <w:p w:rsidR="00A1629B" w:rsidRDefault="00A1629B" w:rsidP="00B40F44">
      <w:pPr>
        <w:spacing w:after="0" w:line="259" w:lineRule="auto"/>
        <w:ind w:left="709"/>
        <w:jc w:val="left"/>
        <w:rPr>
          <w:rFonts w:eastAsia="Calibri" w:cs="Arial"/>
          <w:szCs w:val="22"/>
          <w:lang w:eastAsia="en-US"/>
        </w:rPr>
      </w:pPr>
      <w:r>
        <w:rPr>
          <w:sz w:val="28"/>
          <w:szCs w:val="28"/>
        </w:rPr>
        <w:t xml:space="preserve">□ </w:t>
      </w:r>
      <w:r>
        <w:rPr>
          <w:szCs w:val="22"/>
        </w:rPr>
        <w:t>…………………………………………………………………………………</w:t>
      </w:r>
    </w:p>
    <w:p w:rsidR="0071442E" w:rsidRPr="0071442E" w:rsidRDefault="0071442E" w:rsidP="00820489">
      <w:pPr>
        <w:numPr>
          <w:ilvl w:val="0"/>
          <w:numId w:val="32"/>
        </w:numPr>
        <w:spacing w:after="0" w:line="259" w:lineRule="auto"/>
        <w:jc w:val="left"/>
        <w:rPr>
          <w:rFonts w:eastAsia="Calibri" w:cs="Arial"/>
          <w:szCs w:val="22"/>
          <w:lang w:eastAsia="en-US"/>
        </w:rPr>
      </w:pPr>
      <w:r w:rsidRPr="0071442E">
        <w:rPr>
          <w:rFonts w:eastAsia="Calibri" w:cs="Arial"/>
          <w:szCs w:val="22"/>
          <w:lang w:eastAsia="en-US"/>
        </w:rPr>
        <w:t>Trennungskontrolle</w:t>
      </w:r>
      <w:r w:rsidRPr="0071442E">
        <w:rPr>
          <w:rFonts w:eastAsia="Calibri" w:cs="Arial"/>
          <w:szCs w:val="22"/>
          <w:lang w:eastAsia="en-US"/>
        </w:rPr>
        <w:br/>
        <w:t>Getrennte Verarbeitung von Daten, die zu unterschiedlichen Zwecken erhoben wurden, z.B. Mandantenfähigkeit, Sandboxing;</w:t>
      </w:r>
    </w:p>
    <w:p w:rsidR="00A1629B" w:rsidRDefault="00A1629B" w:rsidP="00A1629B">
      <w:pPr>
        <w:pStyle w:val="Default"/>
        <w:spacing w:after="136"/>
        <w:ind w:left="709"/>
        <w:rPr>
          <w:sz w:val="22"/>
          <w:szCs w:val="22"/>
        </w:rPr>
      </w:pPr>
      <w:r>
        <w:rPr>
          <w:sz w:val="28"/>
          <w:szCs w:val="28"/>
        </w:rPr>
        <w:t xml:space="preserve">□ </w:t>
      </w:r>
      <w:r>
        <w:rPr>
          <w:sz w:val="22"/>
          <w:szCs w:val="22"/>
        </w:rPr>
        <w:t xml:space="preserve">………………………………………………………………………………… </w:t>
      </w:r>
    </w:p>
    <w:p w:rsidR="00A1629B" w:rsidRDefault="00A1629B" w:rsidP="00A1629B">
      <w:pPr>
        <w:pStyle w:val="Default"/>
        <w:spacing w:after="136"/>
        <w:ind w:left="709"/>
        <w:rPr>
          <w:sz w:val="22"/>
          <w:szCs w:val="22"/>
        </w:rPr>
      </w:pPr>
      <w:r>
        <w:rPr>
          <w:sz w:val="28"/>
          <w:szCs w:val="28"/>
        </w:rPr>
        <w:t xml:space="preserve">□ </w:t>
      </w:r>
      <w:r>
        <w:rPr>
          <w:sz w:val="22"/>
          <w:szCs w:val="22"/>
        </w:rPr>
        <w:t xml:space="preserve">………………………………………………………………………………… </w:t>
      </w:r>
    </w:p>
    <w:p w:rsidR="00A1629B" w:rsidRDefault="00A1629B" w:rsidP="00B40F44">
      <w:pPr>
        <w:spacing w:after="0" w:line="259" w:lineRule="auto"/>
        <w:ind w:left="709"/>
        <w:jc w:val="left"/>
        <w:rPr>
          <w:rFonts w:eastAsia="Calibri" w:cs="Arial"/>
          <w:szCs w:val="22"/>
          <w:lang w:eastAsia="en-US"/>
        </w:rPr>
      </w:pPr>
      <w:r>
        <w:rPr>
          <w:sz w:val="28"/>
          <w:szCs w:val="28"/>
        </w:rPr>
        <w:t xml:space="preserve">□ </w:t>
      </w:r>
      <w:r>
        <w:rPr>
          <w:szCs w:val="22"/>
        </w:rPr>
        <w:t>…………………………………………………………………………………</w:t>
      </w:r>
    </w:p>
    <w:p w:rsidR="0071442E" w:rsidRDefault="0071442E" w:rsidP="00820489">
      <w:pPr>
        <w:numPr>
          <w:ilvl w:val="0"/>
          <w:numId w:val="32"/>
        </w:numPr>
        <w:spacing w:after="0" w:line="259" w:lineRule="auto"/>
        <w:jc w:val="left"/>
        <w:rPr>
          <w:rFonts w:eastAsia="Calibri" w:cs="Arial"/>
          <w:szCs w:val="22"/>
          <w:lang w:eastAsia="en-US"/>
        </w:rPr>
      </w:pPr>
      <w:r w:rsidRPr="0071442E">
        <w:rPr>
          <w:rFonts w:eastAsia="Calibri" w:cs="Arial"/>
          <w:szCs w:val="22"/>
          <w:lang w:eastAsia="en-US"/>
        </w:rPr>
        <w:t>Pseudonymisierung (</w:t>
      </w:r>
      <w:r w:rsidR="0098340E">
        <w:rPr>
          <w:rFonts w:eastAsia="Calibri" w:cs="Arial"/>
          <w:szCs w:val="22"/>
          <w:lang w:eastAsia="en-US"/>
        </w:rPr>
        <w:t>Artikel</w:t>
      </w:r>
      <w:r w:rsidRPr="0071442E">
        <w:rPr>
          <w:rFonts w:eastAsia="Calibri" w:cs="Arial"/>
          <w:szCs w:val="22"/>
          <w:lang w:eastAsia="en-US"/>
        </w:rPr>
        <w:t xml:space="preserve"> 32 Abs. 1 lit. a </w:t>
      </w:r>
      <w:r w:rsidR="0098340E">
        <w:rPr>
          <w:rFonts w:eastAsia="Calibri" w:cs="Arial"/>
          <w:szCs w:val="22"/>
          <w:lang w:eastAsia="en-US"/>
        </w:rPr>
        <w:t>DSGVO</w:t>
      </w:r>
      <w:r w:rsidRPr="0071442E">
        <w:rPr>
          <w:rFonts w:eastAsia="Calibri" w:cs="Arial"/>
          <w:szCs w:val="22"/>
          <w:lang w:eastAsia="en-US"/>
        </w:rPr>
        <w:t xml:space="preserve">; </w:t>
      </w:r>
      <w:r w:rsidR="0098340E">
        <w:rPr>
          <w:rFonts w:eastAsia="Calibri" w:cs="Arial"/>
          <w:szCs w:val="22"/>
          <w:lang w:eastAsia="en-US"/>
        </w:rPr>
        <w:t>Artikel</w:t>
      </w:r>
      <w:r w:rsidRPr="0071442E">
        <w:rPr>
          <w:rFonts w:eastAsia="Calibri" w:cs="Arial"/>
          <w:szCs w:val="22"/>
          <w:lang w:eastAsia="en-US"/>
        </w:rPr>
        <w:t xml:space="preserve"> 25 Abs. 1 </w:t>
      </w:r>
      <w:r w:rsidR="0098340E">
        <w:rPr>
          <w:rFonts w:eastAsia="Calibri" w:cs="Arial"/>
          <w:szCs w:val="22"/>
          <w:lang w:eastAsia="en-US"/>
        </w:rPr>
        <w:t>DSGVO</w:t>
      </w:r>
      <w:r w:rsidRPr="0071442E">
        <w:rPr>
          <w:rFonts w:eastAsia="Calibri" w:cs="Arial"/>
          <w:szCs w:val="22"/>
          <w:lang w:eastAsia="en-US"/>
        </w:rPr>
        <w:t>)</w:t>
      </w:r>
      <w:r w:rsidRPr="0071442E">
        <w:rPr>
          <w:rFonts w:eastAsia="Calibri" w:cs="Arial"/>
          <w:szCs w:val="22"/>
          <w:lang w:eastAsia="en-US"/>
        </w:rPr>
        <w:br/>
        <w:t>Die Verarbeitung personenbezogener Daten in einer Weise, dass die Daten ohne Hinzuziehung zusätzlicher Informationen nicht mehr einer spezifischen betroffenen Person zugeordnet werden können, sofern diese zusätzlichen Informationen gesondert aufbewahrt werden und entsprechende technischen und organisatorischen Maßnahmen unterliegen;</w:t>
      </w:r>
    </w:p>
    <w:p w:rsidR="00A1629B" w:rsidRDefault="00A1629B" w:rsidP="00A1629B">
      <w:pPr>
        <w:pStyle w:val="Default"/>
        <w:spacing w:after="136"/>
        <w:ind w:left="709"/>
        <w:rPr>
          <w:sz w:val="22"/>
          <w:szCs w:val="22"/>
        </w:rPr>
      </w:pPr>
      <w:r>
        <w:rPr>
          <w:sz w:val="28"/>
          <w:szCs w:val="28"/>
        </w:rPr>
        <w:t xml:space="preserve">□ </w:t>
      </w:r>
      <w:r>
        <w:rPr>
          <w:sz w:val="22"/>
          <w:szCs w:val="22"/>
        </w:rPr>
        <w:t xml:space="preserve">………………………………………………………………………………… </w:t>
      </w:r>
    </w:p>
    <w:p w:rsidR="00A1629B" w:rsidRDefault="00A1629B" w:rsidP="00A1629B">
      <w:pPr>
        <w:pStyle w:val="Default"/>
        <w:spacing w:after="136"/>
        <w:ind w:left="709"/>
        <w:rPr>
          <w:sz w:val="22"/>
          <w:szCs w:val="22"/>
        </w:rPr>
      </w:pPr>
      <w:r>
        <w:rPr>
          <w:sz w:val="28"/>
          <w:szCs w:val="28"/>
        </w:rPr>
        <w:t xml:space="preserve">□ </w:t>
      </w:r>
      <w:r>
        <w:rPr>
          <w:sz w:val="22"/>
          <w:szCs w:val="22"/>
        </w:rPr>
        <w:t xml:space="preserve">………………………………………………………………………………… </w:t>
      </w:r>
    </w:p>
    <w:p w:rsidR="00A1629B" w:rsidRPr="0071442E" w:rsidRDefault="00A1629B" w:rsidP="00B40F44">
      <w:pPr>
        <w:spacing w:after="0" w:line="259" w:lineRule="auto"/>
        <w:ind w:left="709"/>
        <w:jc w:val="left"/>
        <w:rPr>
          <w:rFonts w:eastAsia="Calibri" w:cs="Arial"/>
          <w:szCs w:val="22"/>
          <w:lang w:eastAsia="en-US"/>
        </w:rPr>
      </w:pPr>
      <w:r>
        <w:rPr>
          <w:sz w:val="28"/>
          <w:szCs w:val="28"/>
        </w:rPr>
        <w:t xml:space="preserve">□ </w:t>
      </w:r>
      <w:r>
        <w:rPr>
          <w:szCs w:val="22"/>
        </w:rPr>
        <w:t>…………………………………………………………………………………</w:t>
      </w:r>
    </w:p>
    <w:p w:rsidR="0071442E" w:rsidRPr="0071442E" w:rsidRDefault="0071442E" w:rsidP="0071442E">
      <w:pPr>
        <w:spacing w:after="160" w:line="259" w:lineRule="auto"/>
        <w:jc w:val="left"/>
        <w:rPr>
          <w:rFonts w:eastAsia="Calibri" w:cs="Arial"/>
          <w:szCs w:val="22"/>
          <w:lang w:eastAsia="en-US"/>
        </w:rPr>
      </w:pPr>
    </w:p>
    <w:p w:rsidR="0071442E" w:rsidRPr="0071442E" w:rsidRDefault="0071442E" w:rsidP="0071442E">
      <w:pPr>
        <w:keepNext/>
        <w:keepLines/>
        <w:spacing w:before="40" w:after="0" w:line="259" w:lineRule="auto"/>
        <w:jc w:val="left"/>
        <w:outlineLvl w:val="1"/>
        <w:rPr>
          <w:rFonts w:cs="Arial"/>
          <w:color w:val="2E74B5"/>
          <w:sz w:val="26"/>
          <w:szCs w:val="26"/>
          <w:lang w:eastAsia="en-US"/>
        </w:rPr>
      </w:pPr>
      <w:r w:rsidRPr="0071442E">
        <w:rPr>
          <w:rFonts w:cs="Arial"/>
          <w:color w:val="2E74B5"/>
          <w:sz w:val="26"/>
          <w:szCs w:val="26"/>
          <w:lang w:eastAsia="en-US"/>
        </w:rPr>
        <w:t>2. Integrität (</w:t>
      </w:r>
      <w:r w:rsidR="0098340E">
        <w:rPr>
          <w:rFonts w:cs="Arial"/>
          <w:color w:val="2E74B5"/>
          <w:sz w:val="26"/>
          <w:szCs w:val="26"/>
          <w:lang w:eastAsia="en-US"/>
        </w:rPr>
        <w:t>Artikel</w:t>
      </w:r>
      <w:r w:rsidRPr="0071442E">
        <w:rPr>
          <w:rFonts w:cs="Arial"/>
          <w:color w:val="2E74B5"/>
          <w:sz w:val="26"/>
          <w:szCs w:val="26"/>
          <w:lang w:eastAsia="en-US"/>
        </w:rPr>
        <w:t xml:space="preserve"> 32 Abs. 1 lit. b </w:t>
      </w:r>
      <w:r w:rsidR="0098340E">
        <w:rPr>
          <w:rFonts w:cs="Arial"/>
          <w:color w:val="2E74B5"/>
          <w:sz w:val="26"/>
          <w:szCs w:val="26"/>
          <w:lang w:eastAsia="en-US"/>
        </w:rPr>
        <w:t>DSGVO</w:t>
      </w:r>
      <w:r w:rsidRPr="0071442E">
        <w:rPr>
          <w:rFonts w:cs="Arial"/>
          <w:color w:val="2E74B5"/>
          <w:sz w:val="26"/>
          <w:szCs w:val="26"/>
          <w:lang w:eastAsia="en-US"/>
        </w:rPr>
        <w:t>)</w:t>
      </w:r>
    </w:p>
    <w:p w:rsidR="0071442E" w:rsidRDefault="0071442E" w:rsidP="00820489">
      <w:pPr>
        <w:numPr>
          <w:ilvl w:val="0"/>
          <w:numId w:val="32"/>
        </w:numPr>
        <w:spacing w:after="0" w:line="259" w:lineRule="auto"/>
        <w:jc w:val="left"/>
        <w:rPr>
          <w:rFonts w:eastAsia="Calibri" w:cs="Arial"/>
          <w:szCs w:val="22"/>
          <w:lang w:eastAsia="en-US"/>
        </w:rPr>
      </w:pPr>
      <w:r w:rsidRPr="0071442E">
        <w:rPr>
          <w:rFonts w:eastAsia="Calibri" w:cs="Arial"/>
          <w:szCs w:val="22"/>
          <w:lang w:eastAsia="en-US"/>
        </w:rPr>
        <w:t>Weitergabekontrolle</w:t>
      </w:r>
      <w:r w:rsidRPr="0071442E">
        <w:rPr>
          <w:rFonts w:eastAsia="Calibri" w:cs="Arial"/>
          <w:szCs w:val="22"/>
          <w:lang w:eastAsia="en-US"/>
        </w:rPr>
        <w:br/>
        <w:t>Kein unbefugtes Lesen, Kopieren, Verändern oder Entfernen bei elektronischer Übertragung oder Transport, z.B.: Verschlüsselung, Virtual Private Networks (VPN), elektronische Signatur;</w:t>
      </w:r>
    </w:p>
    <w:p w:rsidR="00B40F44" w:rsidRDefault="00B40F44" w:rsidP="00B40F44">
      <w:pPr>
        <w:pStyle w:val="Default"/>
        <w:spacing w:after="136"/>
        <w:ind w:left="709"/>
        <w:rPr>
          <w:sz w:val="22"/>
          <w:szCs w:val="22"/>
        </w:rPr>
      </w:pPr>
      <w:r>
        <w:rPr>
          <w:sz w:val="28"/>
          <w:szCs w:val="28"/>
        </w:rPr>
        <w:t xml:space="preserve">□ </w:t>
      </w:r>
      <w:r>
        <w:rPr>
          <w:sz w:val="22"/>
          <w:szCs w:val="22"/>
        </w:rPr>
        <w:t xml:space="preserve">………………………………………………………………………………… </w:t>
      </w:r>
    </w:p>
    <w:p w:rsidR="00B40F44" w:rsidRDefault="00B40F44" w:rsidP="00B40F44">
      <w:pPr>
        <w:pStyle w:val="Default"/>
        <w:spacing w:after="136"/>
        <w:ind w:left="709"/>
        <w:rPr>
          <w:sz w:val="22"/>
          <w:szCs w:val="22"/>
        </w:rPr>
      </w:pPr>
      <w:r>
        <w:rPr>
          <w:sz w:val="28"/>
          <w:szCs w:val="28"/>
        </w:rPr>
        <w:t xml:space="preserve">□ </w:t>
      </w:r>
      <w:r>
        <w:rPr>
          <w:sz w:val="22"/>
          <w:szCs w:val="22"/>
        </w:rPr>
        <w:t xml:space="preserve">………………………………………………………………………………… </w:t>
      </w:r>
    </w:p>
    <w:p w:rsidR="00B40F44" w:rsidRPr="0071442E" w:rsidRDefault="00B40F44" w:rsidP="00B40F44">
      <w:pPr>
        <w:spacing w:after="0" w:line="259" w:lineRule="auto"/>
        <w:ind w:left="709"/>
        <w:jc w:val="left"/>
        <w:rPr>
          <w:rFonts w:eastAsia="Calibri" w:cs="Arial"/>
          <w:szCs w:val="22"/>
          <w:lang w:eastAsia="en-US"/>
        </w:rPr>
      </w:pPr>
      <w:r>
        <w:rPr>
          <w:sz w:val="28"/>
          <w:szCs w:val="28"/>
        </w:rPr>
        <w:t xml:space="preserve">□ </w:t>
      </w:r>
      <w:r>
        <w:rPr>
          <w:szCs w:val="22"/>
        </w:rPr>
        <w:t>…………………………………………………………………………………</w:t>
      </w:r>
    </w:p>
    <w:p w:rsidR="0071442E" w:rsidRDefault="0071442E" w:rsidP="00820489">
      <w:pPr>
        <w:numPr>
          <w:ilvl w:val="0"/>
          <w:numId w:val="32"/>
        </w:numPr>
        <w:spacing w:after="0" w:line="259" w:lineRule="auto"/>
        <w:jc w:val="left"/>
        <w:rPr>
          <w:rFonts w:eastAsia="Calibri" w:cs="Arial"/>
          <w:szCs w:val="22"/>
          <w:lang w:eastAsia="en-US"/>
        </w:rPr>
      </w:pPr>
      <w:r w:rsidRPr="0071442E">
        <w:rPr>
          <w:rFonts w:eastAsia="Calibri" w:cs="Arial"/>
          <w:szCs w:val="22"/>
          <w:lang w:eastAsia="en-US"/>
        </w:rPr>
        <w:t>Eingabekontrolle</w:t>
      </w:r>
      <w:r w:rsidRPr="0071442E">
        <w:rPr>
          <w:rFonts w:eastAsia="Calibri" w:cs="Arial"/>
          <w:szCs w:val="22"/>
          <w:lang w:eastAsia="en-US"/>
        </w:rPr>
        <w:br/>
        <w:t>Feststellung, ob und von wem personenbezogene Daten in Datenverarbeitungssysteme eingegeben, verändert oder entfernt worden sind, z.B.: Protokollierung, Dokumentenmanagement;</w:t>
      </w:r>
    </w:p>
    <w:p w:rsidR="00B40F44" w:rsidRDefault="00B40F44" w:rsidP="00B40F44">
      <w:pPr>
        <w:pStyle w:val="Default"/>
        <w:spacing w:after="136"/>
        <w:ind w:left="709"/>
        <w:rPr>
          <w:sz w:val="22"/>
          <w:szCs w:val="22"/>
        </w:rPr>
      </w:pPr>
      <w:r>
        <w:rPr>
          <w:sz w:val="28"/>
          <w:szCs w:val="28"/>
        </w:rPr>
        <w:t xml:space="preserve">□ </w:t>
      </w:r>
      <w:r>
        <w:rPr>
          <w:sz w:val="22"/>
          <w:szCs w:val="22"/>
        </w:rPr>
        <w:t xml:space="preserve">………………………………………………………………………………… </w:t>
      </w:r>
    </w:p>
    <w:p w:rsidR="00B40F44" w:rsidRDefault="00B40F44" w:rsidP="00B40F44">
      <w:pPr>
        <w:pStyle w:val="Default"/>
        <w:spacing w:after="136"/>
        <w:ind w:left="709"/>
        <w:rPr>
          <w:sz w:val="22"/>
          <w:szCs w:val="22"/>
        </w:rPr>
      </w:pPr>
      <w:r>
        <w:rPr>
          <w:sz w:val="28"/>
          <w:szCs w:val="28"/>
        </w:rPr>
        <w:t xml:space="preserve">□ </w:t>
      </w:r>
      <w:r>
        <w:rPr>
          <w:sz w:val="22"/>
          <w:szCs w:val="22"/>
        </w:rPr>
        <w:t xml:space="preserve">………………………………………………………………………………… </w:t>
      </w:r>
    </w:p>
    <w:p w:rsidR="00B40F44" w:rsidRPr="0071442E" w:rsidRDefault="00B40F44" w:rsidP="00B40F44">
      <w:pPr>
        <w:spacing w:after="0" w:line="259" w:lineRule="auto"/>
        <w:ind w:left="709"/>
        <w:jc w:val="left"/>
        <w:rPr>
          <w:rFonts w:eastAsia="Calibri" w:cs="Arial"/>
          <w:szCs w:val="22"/>
          <w:lang w:eastAsia="en-US"/>
        </w:rPr>
      </w:pPr>
      <w:r>
        <w:rPr>
          <w:sz w:val="28"/>
          <w:szCs w:val="28"/>
        </w:rPr>
        <w:t xml:space="preserve">□ </w:t>
      </w:r>
      <w:r>
        <w:rPr>
          <w:szCs w:val="22"/>
        </w:rPr>
        <w:t>…………………………………………………………………………………</w:t>
      </w:r>
    </w:p>
    <w:p w:rsidR="0071442E" w:rsidRPr="0071442E" w:rsidRDefault="0071442E" w:rsidP="0071442E">
      <w:pPr>
        <w:spacing w:after="160" w:line="259" w:lineRule="auto"/>
        <w:jc w:val="left"/>
        <w:rPr>
          <w:rFonts w:eastAsia="Calibri" w:cs="Arial"/>
          <w:szCs w:val="22"/>
          <w:lang w:eastAsia="en-US"/>
        </w:rPr>
      </w:pPr>
    </w:p>
    <w:p w:rsidR="0071442E" w:rsidRPr="0071442E" w:rsidRDefault="0071442E" w:rsidP="0071442E">
      <w:pPr>
        <w:keepNext/>
        <w:keepLines/>
        <w:spacing w:before="40" w:after="0" w:line="259" w:lineRule="auto"/>
        <w:jc w:val="left"/>
        <w:outlineLvl w:val="1"/>
        <w:rPr>
          <w:rFonts w:cs="Arial"/>
          <w:color w:val="2E74B5"/>
          <w:sz w:val="26"/>
          <w:szCs w:val="26"/>
          <w:lang w:eastAsia="en-US"/>
        </w:rPr>
      </w:pPr>
      <w:r w:rsidRPr="0071442E">
        <w:rPr>
          <w:rFonts w:cs="Arial"/>
          <w:color w:val="2E74B5"/>
          <w:sz w:val="26"/>
          <w:szCs w:val="26"/>
          <w:lang w:eastAsia="en-US"/>
        </w:rPr>
        <w:t>3. Verfügbarkeit und Belastbarkeit (</w:t>
      </w:r>
      <w:r w:rsidR="0098340E">
        <w:rPr>
          <w:rFonts w:cs="Arial"/>
          <w:color w:val="2E74B5"/>
          <w:sz w:val="26"/>
          <w:szCs w:val="26"/>
          <w:lang w:eastAsia="en-US"/>
        </w:rPr>
        <w:t>Artikel</w:t>
      </w:r>
      <w:r w:rsidRPr="0071442E">
        <w:rPr>
          <w:rFonts w:cs="Arial"/>
          <w:color w:val="2E74B5"/>
          <w:sz w:val="26"/>
          <w:szCs w:val="26"/>
          <w:lang w:eastAsia="en-US"/>
        </w:rPr>
        <w:t xml:space="preserve"> 32 Abs. 1 lit. b </w:t>
      </w:r>
      <w:r w:rsidR="0098340E">
        <w:rPr>
          <w:rFonts w:cs="Arial"/>
          <w:color w:val="2E74B5"/>
          <w:sz w:val="26"/>
          <w:szCs w:val="26"/>
          <w:lang w:eastAsia="en-US"/>
        </w:rPr>
        <w:t>DSGVO</w:t>
      </w:r>
      <w:r w:rsidRPr="0071442E">
        <w:rPr>
          <w:rFonts w:cs="Arial"/>
          <w:color w:val="2E74B5"/>
          <w:sz w:val="26"/>
          <w:szCs w:val="26"/>
          <w:lang w:eastAsia="en-US"/>
        </w:rPr>
        <w:t>)</w:t>
      </w:r>
    </w:p>
    <w:p w:rsidR="0071442E" w:rsidRDefault="0071442E" w:rsidP="00820489">
      <w:pPr>
        <w:numPr>
          <w:ilvl w:val="0"/>
          <w:numId w:val="32"/>
        </w:numPr>
        <w:spacing w:after="0" w:line="259" w:lineRule="auto"/>
        <w:jc w:val="left"/>
        <w:rPr>
          <w:rFonts w:eastAsia="Calibri" w:cs="Arial"/>
          <w:szCs w:val="22"/>
          <w:lang w:eastAsia="en-US"/>
        </w:rPr>
      </w:pPr>
      <w:r w:rsidRPr="0071442E">
        <w:rPr>
          <w:rFonts w:eastAsia="Calibri" w:cs="Arial"/>
          <w:szCs w:val="22"/>
          <w:lang w:eastAsia="en-US"/>
        </w:rPr>
        <w:t>Verfügbarkeitskontrolle</w:t>
      </w:r>
      <w:r w:rsidRPr="0071442E">
        <w:rPr>
          <w:rFonts w:eastAsia="Calibri" w:cs="Arial"/>
          <w:szCs w:val="22"/>
          <w:lang w:eastAsia="en-US"/>
        </w:rPr>
        <w:br/>
        <w:t>Schutz gegen zufällige oder mutwillige Zerstörung bzw. Verlust, z.B.: Backup-Strategie (online/offline; on-site/off-site), unterbrechungsfreie Stromversorgung (USV), Virenschutz, Firewall, Meldewege und Notfallpläne;</w:t>
      </w:r>
    </w:p>
    <w:p w:rsidR="00B40F44" w:rsidRDefault="00B40F44" w:rsidP="00B40F44">
      <w:pPr>
        <w:pStyle w:val="Default"/>
        <w:spacing w:after="136"/>
        <w:ind w:left="709"/>
        <w:rPr>
          <w:sz w:val="22"/>
          <w:szCs w:val="22"/>
        </w:rPr>
      </w:pPr>
      <w:r>
        <w:rPr>
          <w:sz w:val="28"/>
          <w:szCs w:val="28"/>
        </w:rPr>
        <w:t xml:space="preserve">□ </w:t>
      </w:r>
      <w:r>
        <w:rPr>
          <w:sz w:val="22"/>
          <w:szCs w:val="22"/>
        </w:rPr>
        <w:t xml:space="preserve">………………………………………………………………………………… </w:t>
      </w:r>
    </w:p>
    <w:p w:rsidR="00B40F44" w:rsidRDefault="00B40F44" w:rsidP="00B40F44">
      <w:pPr>
        <w:pStyle w:val="Default"/>
        <w:spacing w:after="136"/>
        <w:ind w:left="709"/>
        <w:rPr>
          <w:sz w:val="22"/>
          <w:szCs w:val="22"/>
        </w:rPr>
      </w:pPr>
      <w:r>
        <w:rPr>
          <w:sz w:val="28"/>
          <w:szCs w:val="28"/>
        </w:rPr>
        <w:t xml:space="preserve">□ </w:t>
      </w:r>
      <w:r>
        <w:rPr>
          <w:sz w:val="22"/>
          <w:szCs w:val="22"/>
        </w:rPr>
        <w:t xml:space="preserve">………………………………………………………………………………… </w:t>
      </w:r>
    </w:p>
    <w:p w:rsidR="00B40F44" w:rsidRPr="0071442E" w:rsidRDefault="00B40F44" w:rsidP="00B40F44">
      <w:pPr>
        <w:spacing w:after="0" w:line="259" w:lineRule="auto"/>
        <w:ind w:left="709"/>
        <w:jc w:val="left"/>
        <w:rPr>
          <w:rFonts w:eastAsia="Calibri" w:cs="Arial"/>
          <w:szCs w:val="22"/>
          <w:lang w:eastAsia="en-US"/>
        </w:rPr>
      </w:pPr>
      <w:r>
        <w:rPr>
          <w:sz w:val="28"/>
          <w:szCs w:val="28"/>
        </w:rPr>
        <w:t xml:space="preserve">□ </w:t>
      </w:r>
      <w:r>
        <w:rPr>
          <w:szCs w:val="22"/>
        </w:rPr>
        <w:t>…………………………………………………………………………………</w:t>
      </w:r>
    </w:p>
    <w:p w:rsidR="0071442E" w:rsidRDefault="0071442E" w:rsidP="00820489">
      <w:pPr>
        <w:numPr>
          <w:ilvl w:val="0"/>
          <w:numId w:val="32"/>
        </w:numPr>
        <w:spacing w:after="0" w:line="259" w:lineRule="auto"/>
        <w:jc w:val="left"/>
        <w:rPr>
          <w:rFonts w:eastAsia="Calibri" w:cs="Arial"/>
          <w:szCs w:val="22"/>
          <w:lang w:eastAsia="en-US"/>
        </w:rPr>
      </w:pPr>
      <w:r w:rsidRPr="0071442E">
        <w:rPr>
          <w:rFonts w:eastAsia="Calibri" w:cs="Arial"/>
          <w:szCs w:val="22"/>
          <w:lang w:eastAsia="en-US"/>
        </w:rPr>
        <w:t>Rasche Wiederherstellbarkeit (</w:t>
      </w:r>
      <w:r w:rsidR="0098340E">
        <w:rPr>
          <w:rFonts w:eastAsia="Calibri" w:cs="Arial"/>
          <w:szCs w:val="22"/>
          <w:lang w:eastAsia="en-US"/>
        </w:rPr>
        <w:t>Artikel</w:t>
      </w:r>
      <w:r w:rsidRPr="0071442E">
        <w:rPr>
          <w:rFonts w:eastAsia="Calibri" w:cs="Arial"/>
          <w:szCs w:val="22"/>
          <w:lang w:eastAsia="en-US"/>
        </w:rPr>
        <w:t xml:space="preserve"> 32 Abs. 1 lit. c </w:t>
      </w:r>
      <w:r w:rsidR="0098340E">
        <w:rPr>
          <w:rFonts w:eastAsia="Calibri" w:cs="Arial"/>
          <w:szCs w:val="22"/>
          <w:lang w:eastAsia="en-US"/>
        </w:rPr>
        <w:t>DSGVO</w:t>
      </w:r>
      <w:r w:rsidRPr="0071442E">
        <w:rPr>
          <w:rFonts w:eastAsia="Calibri" w:cs="Arial"/>
          <w:szCs w:val="22"/>
          <w:lang w:eastAsia="en-US"/>
        </w:rPr>
        <w:t>);</w:t>
      </w:r>
    </w:p>
    <w:p w:rsidR="00B40F44" w:rsidRDefault="00B40F44" w:rsidP="00B40F44">
      <w:pPr>
        <w:pStyle w:val="Default"/>
        <w:spacing w:after="136"/>
        <w:ind w:left="709"/>
        <w:rPr>
          <w:sz w:val="22"/>
          <w:szCs w:val="22"/>
        </w:rPr>
      </w:pPr>
      <w:r>
        <w:rPr>
          <w:sz w:val="28"/>
          <w:szCs w:val="28"/>
        </w:rPr>
        <w:t xml:space="preserve">□ </w:t>
      </w:r>
      <w:r>
        <w:rPr>
          <w:sz w:val="22"/>
          <w:szCs w:val="22"/>
        </w:rPr>
        <w:t xml:space="preserve">………………………………………………………………………………… </w:t>
      </w:r>
    </w:p>
    <w:p w:rsidR="00B40F44" w:rsidRDefault="00B40F44" w:rsidP="00B40F44">
      <w:pPr>
        <w:pStyle w:val="Default"/>
        <w:spacing w:after="136"/>
        <w:ind w:left="709"/>
        <w:rPr>
          <w:sz w:val="22"/>
          <w:szCs w:val="22"/>
        </w:rPr>
      </w:pPr>
      <w:r>
        <w:rPr>
          <w:sz w:val="28"/>
          <w:szCs w:val="28"/>
        </w:rPr>
        <w:t xml:space="preserve">□ </w:t>
      </w:r>
      <w:r>
        <w:rPr>
          <w:sz w:val="22"/>
          <w:szCs w:val="22"/>
        </w:rPr>
        <w:t xml:space="preserve">………………………………………………………………………………… </w:t>
      </w:r>
    </w:p>
    <w:p w:rsidR="00B40F44" w:rsidRPr="0071442E" w:rsidRDefault="00B40F44" w:rsidP="00B40F44">
      <w:pPr>
        <w:spacing w:after="0" w:line="259" w:lineRule="auto"/>
        <w:ind w:left="709"/>
        <w:jc w:val="left"/>
        <w:rPr>
          <w:rFonts w:eastAsia="Calibri" w:cs="Arial"/>
          <w:szCs w:val="22"/>
          <w:lang w:eastAsia="en-US"/>
        </w:rPr>
      </w:pPr>
      <w:r>
        <w:rPr>
          <w:sz w:val="28"/>
          <w:szCs w:val="28"/>
        </w:rPr>
        <w:t xml:space="preserve">□ </w:t>
      </w:r>
      <w:r>
        <w:rPr>
          <w:szCs w:val="22"/>
        </w:rPr>
        <w:t>…………………………………………………………………………………</w:t>
      </w:r>
    </w:p>
    <w:p w:rsidR="0071442E" w:rsidRPr="0071442E" w:rsidRDefault="0071442E" w:rsidP="0071442E">
      <w:pPr>
        <w:spacing w:after="160" w:line="259" w:lineRule="auto"/>
        <w:jc w:val="left"/>
        <w:rPr>
          <w:rFonts w:eastAsia="Calibri" w:cs="Arial"/>
          <w:szCs w:val="22"/>
          <w:lang w:eastAsia="en-US"/>
        </w:rPr>
      </w:pPr>
    </w:p>
    <w:p w:rsidR="0071442E" w:rsidRPr="0071442E" w:rsidRDefault="0071442E" w:rsidP="0071442E">
      <w:pPr>
        <w:keepNext/>
        <w:keepLines/>
        <w:spacing w:before="40" w:after="0" w:line="259" w:lineRule="auto"/>
        <w:jc w:val="left"/>
        <w:outlineLvl w:val="1"/>
        <w:rPr>
          <w:rFonts w:cs="Arial"/>
          <w:color w:val="2E74B5"/>
          <w:sz w:val="26"/>
          <w:szCs w:val="26"/>
          <w:lang w:eastAsia="en-US"/>
        </w:rPr>
      </w:pPr>
      <w:r w:rsidRPr="0071442E">
        <w:rPr>
          <w:rFonts w:cs="Arial"/>
          <w:color w:val="2E74B5"/>
          <w:sz w:val="26"/>
          <w:szCs w:val="26"/>
          <w:lang w:eastAsia="en-US"/>
        </w:rPr>
        <w:t>4. Verfahren zur regelmäßigen Überprüfung, Bewertung und Evaluierung (</w:t>
      </w:r>
      <w:r w:rsidR="0098340E">
        <w:rPr>
          <w:rFonts w:cs="Arial"/>
          <w:color w:val="2E74B5"/>
          <w:sz w:val="26"/>
          <w:szCs w:val="26"/>
          <w:lang w:eastAsia="en-US"/>
        </w:rPr>
        <w:t>Artikel</w:t>
      </w:r>
      <w:r w:rsidRPr="0071442E">
        <w:rPr>
          <w:rFonts w:cs="Arial"/>
          <w:color w:val="2E74B5"/>
          <w:sz w:val="26"/>
          <w:szCs w:val="26"/>
          <w:lang w:eastAsia="en-US"/>
        </w:rPr>
        <w:t xml:space="preserve"> 32 Abs. 1 lit. d </w:t>
      </w:r>
      <w:r w:rsidR="0098340E">
        <w:rPr>
          <w:rFonts w:cs="Arial"/>
          <w:color w:val="2E74B5"/>
          <w:sz w:val="26"/>
          <w:szCs w:val="26"/>
          <w:lang w:eastAsia="en-US"/>
        </w:rPr>
        <w:t>DSGVO</w:t>
      </w:r>
      <w:r w:rsidRPr="0071442E">
        <w:rPr>
          <w:rFonts w:cs="Arial"/>
          <w:color w:val="2E74B5"/>
          <w:sz w:val="26"/>
          <w:szCs w:val="26"/>
          <w:lang w:eastAsia="en-US"/>
        </w:rPr>
        <w:t xml:space="preserve">; </w:t>
      </w:r>
      <w:r w:rsidR="0098340E">
        <w:rPr>
          <w:rFonts w:cs="Arial"/>
          <w:color w:val="2E74B5"/>
          <w:sz w:val="26"/>
          <w:szCs w:val="26"/>
          <w:lang w:eastAsia="en-US"/>
        </w:rPr>
        <w:t>Artikel</w:t>
      </w:r>
      <w:r w:rsidRPr="0071442E">
        <w:rPr>
          <w:rFonts w:cs="Arial"/>
          <w:color w:val="2E74B5"/>
          <w:sz w:val="26"/>
          <w:szCs w:val="26"/>
          <w:lang w:eastAsia="en-US"/>
        </w:rPr>
        <w:t xml:space="preserve"> 25 Abs. 1 </w:t>
      </w:r>
      <w:r w:rsidR="0098340E">
        <w:rPr>
          <w:rFonts w:cs="Arial"/>
          <w:color w:val="2E74B5"/>
          <w:sz w:val="26"/>
          <w:szCs w:val="26"/>
          <w:lang w:eastAsia="en-US"/>
        </w:rPr>
        <w:t>DSGVO</w:t>
      </w:r>
      <w:r w:rsidRPr="0071442E">
        <w:rPr>
          <w:rFonts w:cs="Arial"/>
          <w:color w:val="2E74B5"/>
          <w:sz w:val="26"/>
          <w:szCs w:val="26"/>
          <w:lang w:eastAsia="en-US"/>
        </w:rPr>
        <w:t>)</w:t>
      </w:r>
    </w:p>
    <w:p w:rsidR="0071442E" w:rsidRPr="0071442E" w:rsidRDefault="0071442E" w:rsidP="00820489">
      <w:pPr>
        <w:numPr>
          <w:ilvl w:val="0"/>
          <w:numId w:val="32"/>
        </w:numPr>
        <w:spacing w:after="0" w:line="259" w:lineRule="auto"/>
        <w:jc w:val="left"/>
        <w:rPr>
          <w:rFonts w:eastAsia="Calibri" w:cs="Arial"/>
          <w:szCs w:val="22"/>
          <w:lang w:eastAsia="en-US"/>
        </w:rPr>
      </w:pPr>
      <w:r w:rsidRPr="0071442E">
        <w:rPr>
          <w:rFonts w:eastAsia="Calibri" w:cs="Arial"/>
          <w:szCs w:val="22"/>
          <w:lang w:eastAsia="en-US"/>
        </w:rPr>
        <w:t>Datenschutz-Management;</w:t>
      </w:r>
    </w:p>
    <w:p w:rsidR="0071442E" w:rsidRPr="0071442E" w:rsidRDefault="0071442E" w:rsidP="00820489">
      <w:pPr>
        <w:numPr>
          <w:ilvl w:val="0"/>
          <w:numId w:val="32"/>
        </w:numPr>
        <w:spacing w:after="0" w:line="259" w:lineRule="auto"/>
        <w:jc w:val="left"/>
        <w:rPr>
          <w:rFonts w:eastAsia="Calibri" w:cs="Arial"/>
          <w:szCs w:val="22"/>
          <w:lang w:eastAsia="en-US"/>
        </w:rPr>
      </w:pPr>
      <w:r w:rsidRPr="0071442E">
        <w:rPr>
          <w:rFonts w:eastAsia="Calibri" w:cs="Arial"/>
          <w:szCs w:val="22"/>
          <w:lang w:eastAsia="en-US"/>
        </w:rPr>
        <w:t>Incident-Response-Management;</w:t>
      </w:r>
    </w:p>
    <w:p w:rsidR="0071442E" w:rsidRPr="0071442E" w:rsidRDefault="0071442E" w:rsidP="00820489">
      <w:pPr>
        <w:numPr>
          <w:ilvl w:val="0"/>
          <w:numId w:val="32"/>
        </w:numPr>
        <w:spacing w:after="0" w:line="259" w:lineRule="auto"/>
        <w:jc w:val="left"/>
        <w:rPr>
          <w:rFonts w:eastAsia="Calibri" w:cs="Arial"/>
          <w:szCs w:val="22"/>
          <w:lang w:eastAsia="en-US"/>
        </w:rPr>
      </w:pPr>
      <w:r w:rsidRPr="0071442E">
        <w:rPr>
          <w:rFonts w:eastAsia="Calibri" w:cs="Arial"/>
          <w:szCs w:val="22"/>
          <w:lang w:eastAsia="en-US"/>
        </w:rPr>
        <w:t>Datenschutzfreundliche Voreinstellungen (</w:t>
      </w:r>
      <w:r w:rsidR="0098340E">
        <w:rPr>
          <w:rFonts w:eastAsia="Calibri" w:cs="Arial"/>
          <w:szCs w:val="22"/>
          <w:lang w:eastAsia="en-US"/>
        </w:rPr>
        <w:t>Artikel</w:t>
      </w:r>
      <w:r w:rsidRPr="0071442E">
        <w:rPr>
          <w:rFonts w:eastAsia="Calibri" w:cs="Arial"/>
          <w:szCs w:val="22"/>
          <w:lang w:eastAsia="en-US"/>
        </w:rPr>
        <w:t xml:space="preserve"> 25 Abs. 2 </w:t>
      </w:r>
      <w:r w:rsidR="0098340E">
        <w:rPr>
          <w:rFonts w:eastAsia="Calibri" w:cs="Arial"/>
          <w:szCs w:val="22"/>
          <w:lang w:eastAsia="en-US"/>
        </w:rPr>
        <w:t>DSGVO</w:t>
      </w:r>
      <w:r w:rsidRPr="0071442E">
        <w:rPr>
          <w:rFonts w:eastAsia="Calibri" w:cs="Arial"/>
          <w:szCs w:val="22"/>
          <w:lang w:eastAsia="en-US"/>
        </w:rPr>
        <w:t>);</w:t>
      </w:r>
    </w:p>
    <w:p w:rsidR="0071442E" w:rsidRDefault="0071442E" w:rsidP="00820489">
      <w:pPr>
        <w:numPr>
          <w:ilvl w:val="0"/>
          <w:numId w:val="32"/>
        </w:numPr>
        <w:spacing w:after="0" w:line="259" w:lineRule="auto"/>
        <w:jc w:val="left"/>
        <w:rPr>
          <w:rFonts w:eastAsia="Calibri" w:cs="Arial"/>
          <w:szCs w:val="22"/>
          <w:lang w:eastAsia="en-US"/>
        </w:rPr>
      </w:pPr>
      <w:r w:rsidRPr="0071442E">
        <w:rPr>
          <w:rFonts w:eastAsia="Calibri" w:cs="Arial"/>
          <w:szCs w:val="22"/>
          <w:lang w:eastAsia="en-US"/>
        </w:rPr>
        <w:t>Auftragskontrolle</w:t>
      </w:r>
      <w:r w:rsidRPr="0071442E">
        <w:rPr>
          <w:rFonts w:eastAsia="Calibri" w:cs="Arial"/>
          <w:szCs w:val="22"/>
          <w:lang w:eastAsia="en-US"/>
        </w:rPr>
        <w:br/>
        <w:t xml:space="preserve">Keine Auftragsdatenverarbeitung im Sinne von </w:t>
      </w:r>
      <w:r w:rsidR="0098340E">
        <w:rPr>
          <w:rFonts w:eastAsia="Calibri" w:cs="Arial"/>
          <w:szCs w:val="22"/>
          <w:lang w:eastAsia="en-US"/>
        </w:rPr>
        <w:t>Artikel</w:t>
      </w:r>
      <w:r w:rsidRPr="0071442E">
        <w:rPr>
          <w:rFonts w:eastAsia="Calibri" w:cs="Arial"/>
          <w:szCs w:val="22"/>
          <w:lang w:eastAsia="en-US"/>
        </w:rPr>
        <w:t xml:space="preserve"> 28 </w:t>
      </w:r>
      <w:r w:rsidR="0098340E">
        <w:rPr>
          <w:rFonts w:eastAsia="Calibri" w:cs="Arial"/>
          <w:szCs w:val="22"/>
          <w:lang w:eastAsia="en-US"/>
        </w:rPr>
        <w:t>DSGVO</w:t>
      </w:r>
      <w:r w:rsidRPr="0071442E">
        <w:rPr>
          <w:rFonts w:eastAsia="Calibri" w:cs="Arial"/>
          <w:szCs w:val="22"/>
          <w:lang w:eastAsia="en-US"/>
        </w:rPr>
        <w:t xml:space="preserve"> ohne entsprechende Weisung des Erftverbands, z.B.: Eindeutige Vertragsgestaltung, formalisiertes Auftragsmanagement, strenge Auswahl des </w:t>
      </w:r>
      <w:r w:rsidR="00C650A7">
        <w:rPr>
          <w:rFonts w:eastAsia="Calibri" w:cs="Arial"/>
          <w:szCs w:val="22"/>
          <w:lang w:eastAsia="en-US"/>
        </w:rPr>
        <w:t>Dienstleistungsunternehmens</w:t>
      </w:r>
      <w:r w:rsidRPr="0071442E">
        <w:rPr>
          <w:rFonts w:eastAsia="Calibri" w:cs="Arial"/>
          <w:szCs w:val="22"/>
          <w:lang w:eastAsia="en-US"/>
        </w:rPr>
        <w:t>, Vorabüberzeugungspflicht, Nachkontrollen.</w:t>
      </w:r>
    </w:p>
    <w:p w:rsidR="00B40F44" w:rsidRDefault="00B40F44" w:rsidP="00B40F44">
      <w:pPr>
        <w:pStyle w:val="Default"/>
        <w:spacing w:after="136"/>
        <w:ind w:left="709"/>
        <w:rPr>
          <w:sz w:val="22"/>
          <w:szCs w:val="22"/>
        </w:rPr>
      </w:pPr>
      <w:r>
        <w:rPr>
          <w:sz w:val="28"/>
          <w:szCs w:val="28"/>
        </w:rPr>
        <w:t xml:space="preserve">□ </w:t>
      </w:r>
      <w:r>
        <w:rPr>
          <w:sz w:val="22"/>
          <w:szCs w:val="22"/>
        </w:rPr>
        <w:t xml:space="preserve">………………………………………………………………………………… </w:t>
      </w:r>
    </w:p>
    <w:p w:rsidR="00B40F44" w:rsidRDefault="00B40F44" w:rsidP="00B40F44">
      <w:pPr>
        <w:pStyle w:val="Default"/>
        <w:spacing w:after="136"/>
        <w:ind w:left="709"/>
        <w:rPr>
          <w:sz w:val="22"/>
          <w:szCs w:val="22"/>
        </w:rPr>
      </w:pPr>
      <w:r>
        <w:rPr>
          <w:sz w:val="28"/>
          <w:szCs w:val="28"/>
        </w:rPr>
        <w:t xml:space="preserve">□ </w:t>
      </w:r>
      <w:r>
        <w:rPr>
          <w:sz w:val="22"/>
          <w:szCs w:val="22"/>
        </w:rPr>
        <w:t xml:space="preserve">………………………………………………………………………………… </w:t>
      </w:r>
    </w:p>
    <w:p w:rsidR="00B40F44" w:rsidRPr="0071442E" w:rsidRDefault="00B40F44" w:rsidP="00B40F44">
      <w:pPr>
        <w:spacing w:after="0" w:line="259" w:lineRule="auto"/>
        <w:ind w:left="709"/>
        <w:jc w:val="left"/>
        <w:rPr>
          <w:rFonts w:eastAsia="Calibri" w:cs="Arial"/>
          <w:szCs w:val="22"/>
          <w:lang w:eastAsia="en-US"/>
        </w:rPr>
      </w:pPr>
      <w:r>
        <w:rPr>
          <w:sz w:val="28"/>
          <w:szCs w:val="28"/>
        </w:rPr>
        <w:t xml:space="preserve">□ </w:t>
      </w:r>
      <w:r>
        <w:rPr>
          <w:szCs w:val="22"/>
        </w:rPr>
        <w:t>…………………………………………………………………………………</w:t>
      </w:r>
    </w:p>
    <w:p w:rsidR="0071442E" w:rsidRPr="0071442E" w:rsidRDefault="0071442E" w:rsidP="0071442E">
      <w:pPr>
        <w:spacing w:after="160" w:line="259" w:lineRule="auto"/>
        <w:jc w:val="left"/>
        <w:rPr>
          <w:rFonts w:eastAsia="Calibri" w:cs="Arial"/>
          <w:szCs w:val="22"/>
          <w:lang w:eastAsia="en-US"/>
        </w:rPr>
      </w:pPr>
    </w:p>
    <w:p w:rsidR="008852F4" w:rsidRPr="008852F4" w:rsidRDefault="008852F4" w:rsidP="00831391"/>
    <w:sectPr w:rsidR="008852F4" w:rsidRPr="008852F4" w:rsidSect="004229F0">
      <w:headerReference w:type="default" r:id="rId11"/>
      <w:footerReference w:type="default" r:id="rId12"/>
      <w:pgSz w:w="11906" w:h="16838"/>
      <w:pgMar w:top="1417" w:right="1466" w:bottom="1134"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26F7" w:rsidRDefault="009326F7" w:rsidP="005C4582">
      <w:r>
        <w:separator/>
      </w:r>
    </w:p>
  </w:endnote>
  <w:endnote w:type="continuationSeparator" w:id="0">
    <w:p w:rsidR="009326F7" w:rsidRDefault="009326F7" w:rsidP="005C4582">
      <w:r>
        <w:continuationSeparator/>
      </w:r>
    </w:p>
  </w:endnote>
  <w:endnote w:type="continuationNotice" w:id="1">
    <w:p w:rsidR="009326F7" w:rsidRDefault="009326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Dingbats">
    <w:altName w:val="Courier New"/>
    <w:panose1 w:val="00000000000000000000"/>
    <w:charset w:val="00"/>
    <w:family w:val="auto"/>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itstream Vera Serif">
    <w:charset w:val="00"/>
    <w:family w:val="roman"/>
    <w:pitch w:val="variable"/>
    <w:sig w:usb0="800000AF" w:usb1="1000204A" w:usb2="00000000" w:usb3="00000000" w:csb0="00000001" w:csb1="00000000"/>
  </w:font>
  <w:font w:name="Bitstream Vera Sans">
    <w:charset w:val="00"/>
    <w:family w:val="swiss"/>
    <w:pitch w:val="variable"/>
    <w:sig w:usb0="800000AF" w:usb1="1000204A" w:usb2="00000000" w:usb3="00000000" w:csb0="00000001" w:csb1="00000000"/>
  </w:font>
  <w:font w:name="MetaKorrespondenz">
    <w:altName w:val="Calibri"/>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72" w:type="dxa"/>
      <w:tblInd w:w="70" w:type="dxa"/>
      <w:tblLayout w:type="fixed"/>
      <w:tblCellMar>
        <w:top w:w="28" w:type="dxa"/>
        <w:left w:w="70" w:type="dxa"/>
        <w:bottom w:w="28" w:type="dxa"/>
        <w:right w:w="70" w:type="dxa"/>
      </w:tblCellMar>
      <w:tblLook w:val="0000" w:firstRow="0" w:lastRow="0" w:firstColumn="0" w:lastColumn="0" w:noHBand="0" w:noVBand="0"/>
    </w:tblPr>
    <w:tblGrid>
      <w:gridCol w:w="3214"/>
      <w:gridCol w:w="3214"/>
      <w:gridCol w:w="2644"/>
    </w:tblGrid>
    <w:tr w:rsidR="008A0BDE" w:rsidRPr="0038227A" w:rsidTr="008E004C">
      <w:trPr>
        <w:trHeight w:val="170"/>
      </w:trPr>
      <w:tc>
        <w:tcPr>
          <w:tcW w:w="3214" w:type="dxa"/>
          <w:tcBorders>
            <w:top w:val="single" w:sz="4" w:space="0" w:color="auto"/>
          </w:tcBorders>
        </w:tcPr>
        <w:p w:rsidR="008A0BDE" w:rsidRPr="0038227A" w:rsidRDefault="007727BE" w:rsidP="00D75571">
          <w:pPr>
            <w:pStyle w:val="Fuzeile"/>
            <w:tabs>
              <w:tab w:val="clear" w:pos="4536"/>
              <w:tab w:val="clear" w:pos="9072"/>
            </w:tabs>
            <w:spacing w:after="0"/>
            <w:rPr>
              <w:sz w:val="18"/>
            </w:rPr>
          </w:pPr>
          <w:r w:rsidRPr="0038227A">
            <w:rPr>
              <w:sz w:val="18"/>
            </w:rPr>
            <w:t>Ersteller:</w:t>
          </w:r>
        </w:p>
        <w:p w:rsidR="008A0BDE" w:rsidRPr="0038227A" w:rsidRDefault="0071442E" w:rsidP="00D75571">
          <w:pPr>
            <w:pStyle w:val="Fuzeile"/>
            <w:spacing w:after="0"/>
            <w:rPr>
              <w:sz w:val="18"/>
            </w:rPr>
          </w:pPr>
          <w:r>
            <w:rPr>
              <w:sz w:val="18"/>
            </w:rPr>
            <w:t>Rainer Schöpfer</w:t>
          </w:r>
        </w:p>
      </w:tc>
      <w:tc>
        <w:tcPr>
          <w:tcW w:w="3214" w:type="dxa"/>
          <w:tcBorders>
            <w:top w:val="single" w:sz="4" w:space="0" w:color="auto"/>
          </w:tcBorders>
        </w:tcPr>
        <w:p w:rsidR="008A0BDE" w:rsidRPr="0038227A" w:rsidRDefault="004914D0" w:rsidP="00D75571">
          <w:pPr>
            <w:pStyle w:val="Fuzeile"/>
            <w:tabs>
              <w:tab w:val="clear" w:pos="4536"/>
              <w:tab w:val="clear" w:pos="9072"/>
            </w:tabs>
            <w:spacing w:after="0"/>
            <w:rPr>
              <w:sz w:val="18"/>
            </w:rPr>
          </w:pPr>
          <w:r>
            <w:rPr>
              <w:sz w:val="18"/>
            </w:rPr>
            <w:t>Geprüft</w:t>
          </w:r>
          <w:r w:rsidR="007727BE" w:rsidRPr="0038227A">
            <w:rPr>
              <w:sz w:val="18"/>
            </w:rPr>
            <w:t>:</w:t>
          </w:r>
        </w:p>
        <w:p w:rsidR="008A0BDE" w:rsidRPr="0038227A" w:rsidRDefault="004914D0" w:rsidP="00474806">
          <w:pPr>
            <w:pStyle w:val="Fuzeile"/>
            <w:tabs>
              <w:tab w:val="clear" w:pos="4536"/>
              <w:tab w:val="clear" w:pos="9072"/>
            </w:tabs>
            <w:spacing w:after="0"/>
            <w:rPr>
              <w:sz w:val="18"/>
            </w:rPr>
          </w:pPr>
          <w:r>
            <w:rPr>
              <w:sz w:val="18"/>
            </w:rPr>
            <w:t>Per Seeliger</w:t>
          </w:r>
        </w:p>
      </w:tc>
      <w:tc>
        <w:tcPr>
          <w:tcW w:w="2644" w:type="dxa"/>
          <w:tcBorders>
            <w:top w:val="single" w:sz="4" w:space="0" w:color="auto"/>
          </w:tcBorders>
        </w:tcPr>
        <w:p w:rsidR="00B738F4" w:rsidRDefault="00B738F4" w:rsidP="00B738F4">
          <w:pPr>
            <w:pStyle w:val="Fuzeile"/>
            <w:tabs>
              <w:tab w:val="clear" w:pos="4536"/>
              <w:tab w:val="clear" w:pos="9072"/>
            </w:tabs>
            <w:spacing w:after="0"/>
            <w:ind w:right="249"/>
            <w:jc w:val="right"/>
            <w:rPr>
              <w:rFonts w:cs="Arial"/>
              <w:sz w:val="18"/>
            </w:rPr>
          </w:pPr>
        </w:p>
        <w:p w:rsidR="008A0BDE" w:rsidRPr="0038227A" w:rsidRDefault="007727BE" w:rsidP="003F5078">
          <w:pPr>
            <w:pStyle w:val="Fuzeile"/>
            <w:tabs>
              <w:tab w:val="clear" w:pos="4536"/>
              <w:tab w:val="clear" w:pos="9072"/>
            </w:tabs>
            <w:spacing w:after="0"/>
            <w:ind w:right="249"/>
            <w:jc w:val="right"/>
            <w:rPr>
              <w:sz w:val="18"/>
            </w:rPr>
          </w:pPr>
          <w:r w:rsidRPr="0038227A">
            <w:rPr>
              <w:rFonts w:cs="Arial"/>
              <w:sz w:val="18"/>
            </w:rPr>
            <w:t xml:space="preserve">Stand: </w:t>
          </w:r>
          <w:r w:rsidR="003F5078">
            <w:rPr>
              <w:rFonts w:cs="Arial"/>
              <w:sz w:val="18"/>
            </w:rPr>
            <w:t>08.11</w:t>
          </w:r>
          <w:r w:rsidR="0071442E">
            <w:rPr>
              <w:rFonts w:cs="Arial"/>
              <w:sz w:val="18"/>
            </w:rPr>
            <w:t>.2018</w:t>
          </w:r>
        </w:p>
      </w:tc>
    </w:tr>
    <w:tr w:rsidR="008A0BDE" w:rsidRPr="0038227A" w:rsidTr="008E004C">
      <w:trPr>
        <w:trHeight w:val="114"/>
      </w:trPr>
      <w:tc>
        <w:tcPr>
          <w:tcW w:w="9072" w:type="dxa"/>
          <w:gridSpan w:val="3"/>
        </w:tcPr>
        <w:p w:rsidR="008A0BDE" w:rsidRPr="0038227A" w:rsidRDefault="007727BE" w:rsidP="003F5078">
          <w:pPr>
            <w:spacing w:after="0"/>
            <w:ind w:right="249"/>
            <w:rPr>
              <w:rFonts w:cs="Arial"/>
              <w:sz w:val="18"/>
            </w:rPr>
          </w:pPr>
          <w:r w:rsidRPr="0038227A">
            <w:rPr>
              <w:rFonts w:cs="Arial"/>
              <w:sz w:val="18"/>
            </w:rPr>
            <w:fldChar w:fldCharType="begin"/>
          </w:r>
          <w:r w:rsidRPr="0038227A">
            <w:rPr>
              <w:rFonts w:cs="Arial"/>
              <w:sz w:val="18"/>
            </w:rPr>
            <w:instrText xml:space="preserve"> FILENAME  </w:instrText>
          </w:r>
          <w:r w:rsidRPr="0038227A">
            <w:rPr>
              <w:rFonts w:cs="Arial"/>
              <w:sz w:val="18"/>
            </w:rPr>
            <w:fldChar w:fldCharType="separate"/>
          </w:r>
          <w:r w:rsidR="004D166A">
            <w:rPr>
              <w:rFonts w:cs="Arial"/>
              <w:noProof/>
              <w:sz w:val="18"/>
            </w:rPr>
            <w:t xml:space="preserve">auftragsverarbeitung dsgvo </w:t>
          </w:r>
          <w:r w:rsidR="003F5078">
            <w:rPr>
              <w:rFonts w:cs="Arial"/>
              <w:noProof/>
              <w:sz w:val="18"/>
            </w:rPr>
            <w:t>vertragsmuster</w:t>
          </w:r>
          <w:r w:rsidR="004D166A">
            <w:rPr>
              <w:rFonts w:cs="Arial"/>
              <w:noProof/>
              <w:sz w:val="18"/>
            </w:rPr>
            <w:t>.docx</w:t>
          </w:r>
          <w:r w:rsidRPr="0038227A">
            <w:rPr>
              <w:rFonts w:cs="Arial"/>
              <w:sz w:val="18"/>
            </w:rPr>
            <w:fldChar w:fldCharType="end"/>
          </w:r>
        </w:p>
      </w:tc>
    </w:tr>
  </w:tbl>
  <w:p w:rsidR="008A0BDE" w:rsidRPr="004F539D" w:rsidRDefault="00066C85" w:rsidP="004F539D">
    <w:pPr>
      <w:pStyle w:val="Fuzeile"/>
      <w:spacing w:after="0"/>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26F7" w:rsidRDefault="009326F7" w:rsidP="005C4582">
      <w:r>
        <w:separator/>
      </w:r>
    </w:p>
  </w:footnote>
  <w:footnote w:type="continuationSeparator" w:id="0">
    <w:p w:rsidR="009326F7" w:rsidRDefault="009326F7" w:rsidP="005C4582">
      <w:r>
        <w:continuationSeparator/>
      </w:r>
    </w:p>
  </w:footnote>
  <w:footnote w:type="continuationNotice" w:id="1">
    <w:p w:rsidR="009326F7" w:rsidRDefault="009326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4993"/>
      <w:gridCol w:w="1559"/>
    </w:tblGrid>
    <w:tr w:rsidR="00E10BCE" w:rsidTr="00E10BCE">
      <w:trPr>
        <w:cantSplit/>
        <w:trHeight w:val="416"/>
      </w:trPr>
      <w:tc>
        <w:tcPr>
          <w:tcW w:w="2520" w:type="dxa"/>
          <w:vMerge w:val="restart"/>
          <w:vAlign w:val="center"/>
        </w:tcPr>
        <w:p w:rsidR="00E10BCE" w:rsidRDefault="00E10BCE">
          <w:r>
            <w:rPr>
              <w:noProof/>
            </w:rPr>
            <w:drawing>
              <wp:inline distT="0" distB="0" distL="0" distR="0" wp14:anchorId="76A521AE" wp14:editId="380A1822">
                <wp:extent cx="1438275" cy="476250"/>
                <wp:effectExtent l="0" t="0" r="9525" b="0"/>
                <wp:docPr id="2" name="Bild 1" descr="EV_Logo+C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V_Logo+Cl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476250"/>
                        </a:xfrm>
                        <a:prstGeom prst="rect">
                          <a:avLst/>
                        </a:prstGeom>
                        <a:noFill/>
                        <a:ln>
                          <a:noFill/>
                        </a:ln>
                      </pic:spPr>
                    </pic:pic>
                  </a:graphicData>
                </a:graphic>
              </wp:inline>
            </w:drawing>
          </w:r>
        </w:p>
      </w:tc>
      <w:tc>
        <w:tcPr>
          <w:tcW w:w="4993" w:type="dxa"/>
          <w:vAlign w:val="center"/>
        </w:tcPr>
        <w:p w:rsidR="00E10BCE" w:rsidRPr="004F539D" w:rsidRDefault="00E10BCE" w:rsidP="0098340E">
          <w:pPr>
            <w:pStyle w:val="berschrift2"/>
            <w:numPr>
              <w:ilvl w:val="0"/>
              <w:numId w:val="0"/>
            </w:numPr>
            <w:spacing w:after="0"/>
            <w:jc w:val="center"/>
          </w:pPr>
          <w:r>
            <w:t xml:space="preserve">Auftragsverarbeitung gemäß </w:t>
          </w:r>
          <w:r w:rsidR="0098340E">
            <w:t>Art.</w:t>
          </w:r>
          <w:r>
            <w:t xml:space="preserve"> 28 DSGVO</w:t>
          </w:r>
        </w:p>
      </w:tc>
      <w:tc>
        <w:tcPr>
          <w:tcW w:w="1559" w:type="dxa"/>
          <w:vMerge w:val="restart"/>
          <w:vAlign w:val="center"/>
        </w:tcPr>
        <w:p w:rsidR="00E10BCE" w:rsidRDefault="00E10BCE" w:rsidP="004229F0">
          <w:pPr>
            <w:spacing w:after="0"/>
            <w:jc w:val="right"/>
            <w:rPr>
              <w:rFonts w:cs="Arial"/>
            </w:rPr>
          </w:pPr>
          <w:r>
            <w:rPr>
              <w:rFonts w:cs="Arial"/>
            </w:rPr>
            <w:t xml:space="preserve">Seite </w:t>
          </w:r>
          <w:r>
            <w:rPr>
              <w:rFonts w:cs="Arial"/>
            </w:rPr>
            <w:fldChar w:fldCharType="begin"/>
          </w:r>
          <w:r>
            <w:rPr>
              <w:rFonts w:cs="Arial"/>
            </w:rPr>
            <w:instrText xml:space="preserve"> PAGE </w:instrText>
          </w:r>
          <w:r>
            <w:rPr>
              <w:rFonts w:cs="Arial"/>
            </w:rPr>
            <w:fldChar w:fldCharType="separate"/>
          </w:r>
          <w:r w:rsidR="003F5078">
            <w:rPr>
              <w:rFonts w:cs="Arial"/>
              <w:noProof/>
            </w:rPr>
            <w:t>1</w:t>
          </w:r>
          <w:r>
            <w:rPr>
              <w:rFonts w:cs="Arial"/>
            </w:rPr>
            <w:fldChar w:fldCharType="end"/>
          </w:r>
          <w:r>
            <w:rPr>
              <w:rFonts w:cs="Arial"/>
            </w:rPr>
            <w:t xml:space="preserve"> von </w:t>
          </w:r>
          <w:r>
            <w:rPr>
              <w:rFonts w:cs="Arial"/>
            </w:rPr>
            <w:fldChar w:fldCharType="begin"/>
          </w:r>
          <w:r>
            <w:rPr>
              <w:rFonts w:cs="Arial"/>
            </w:rPr>
            <w:instrText xml:space="preserve"> SECtionPAGES </w:instrText>
          </w:r>
          <w:r>
            <w:rPr>
              <w:rFonts w:cs="Arial"/>
            </w:rPr>
            <w:fldChar w:fldCharType="separate"/>
          </w:r>
          <w:r w:rsidR="00066C85">
            <w:rPr>
              <w:rFonts w:cs="Arial"/>
              <w:noProof/>
            </w:rPr>
            <w:t>12</w:t>
          </w:r>
          <w:r>
            <w:rPr>
              <w:rFonts w:cs="Arial"/>
            </w:rPr>
            <w:fldChar w:fldCharType="end"/>
          </w:r>
        </w:p>
      </w:tc>
    </w:tr>
    <w:tr w:rsidR="00E10BCE" w:rsidTr="008E004C">
      <w:trPr>
        <w:cantSplit/>
        <w:trHeight w:val="300"/>
      </w:trPr>
      <w:tc>
        <w:tcPr>
          <w:tcW w:w="2520" w:type="dxa"/>
          <w:vMerge/>
          <w:vAlign w:val="center"/>
        </w:tcPr>
        <w:p w:rsidR="00E10BCE" w:rsidRDefault="00E10BCE">
          <w:pPr>
            <w:rPr>
              <w:noProof/>
            </w:rPr>
          </w:pPr>
        </w:p>
      </w:tc>
      <w:tc>
        <w:tcPr>
          <w:tcW w:w="4993" w:type="dxa"/>
          <w:vAlign w:val="center"/>
        </w:tcPr>
        <w:p w:rsidR="00E10BCE" w:rsidRDefault="00E10BCE" w:rsidP="0071442E">
          <w:pPr>
            <w:pStyle w:val="berschrift2"/>
            <w:numPr>
              <w:ilvl w:val="0"/>
              <w:numId w:val="0"/>
            </w:numPr>
            <w:spacing w:after="0"/>
            <w:jc w:val="center"/>
          </w:pPr>
          <w:r>
            <w:t xml:space="preserve">Klassifizierung: </w:t>
          </w:r>
          <w:r w:rsidRPr="00A05AF9">
            <w:rPr>
              <w:color w:val="000000" w:themeColor="text1"/>
            </w:rPr>
            <w:t>vertraulich</w:t>
          </w:r>
        </w:p>
      </w:tc>
      <w:tc>
        <w:tcPr>
          <w:tcW w:w="1559" w:type="dxa"/>
          <w:vMerge/>
          <w:vAlign w:val="center"/>
        </w:tcPr>
        <w:p w:rsidR="00E10BCE" w:rsidRDefault="00E10BCE" w:rsidP="004229F0">
          <w:pPr>
            <w:spacing w:after="0"/>
            <w:jc w:val="right"/>
            <w:rPr>
              <w:rFonts w:cs="Arial"/>
            </w:rPr>
          </w:pPr>
        </w:p>
      </w:tc>
    </w:tr>
  </w:tbl>
  <w:p w:rsidR="008A0BDE" w:rsidRDefault="00066C85" w:rsidP="00825B7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1521D02"/>
    <w:lvl w:ilvl="0">
      <w:start w:val="1"/>
      <w:numFmt w:val="bullet"/>
      <w:pStyle w:val="Aufzhlungszeichen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FCDAD1F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D6783314"/>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F4587336"/>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09823470"/>
    <w:lvl w:ilvl="0">
      <w:numFmt w:val="decimal"/>
      <w:pStyle w:val="Aufzhlungszeichen3"/>
      <w:lvlText w:val="*"/>
      <w:lvlJc w:val="left"/>
    </w:lvl>
  </w:abstractNum>
  <w:abstractNum w:abstractNumId="5"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2" w:hAnsi="Wingdings 2" w:cs="Wingdings 2"/>
        <w:color w:val="auto"/>
      </w:rPr>
    </w:lvl>
  </w:abstractNum>
  <w:abstractNum w:abstractNumId="6"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Wingdings 2"/>
        <w:color w:val="auto"/>
      </w:rPr>
    </w:lvl>
  </w:abstractNum>
  <w:abstractNum w:abstractNumId="7"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Arial" w:hAnsi="Arial" w:cs="Arial"/>
        <w:color w:val="auto"/>
        <w:sz w:val="28"/>
        <w:szCs w:val="28"/>
      </w:rPr>
    </w:lvl>
  </w:abstractNum>
  <w:abstractNum w:abstractNumId="8"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Wingdings 2" w:hAnsi="Wingdings 2" w:cs="Wingdings 2"/>
        <w:color w:val="auto"/>
      </w:rPr>
    </w:lvl>
  </w:abstractNum>
  <w:abstractNum w:abstractNumId="9" w15:restartNumberingAfterBreak="0">
    <w:nsid w:val="00000009"/>
    <w:multiLevelType w:val="multilevel"/>
    <w:tmpl w:val="00000009"/>
    <w:name w:val="WW8Num9"/>
    <w:lvl w:ilvl="0">
      <w:start w:val="1"/>
      <w:numFmt w:val="bullet"/>
      <w:lvlText w:val="r"/>
      <w:lvlJc w:val="left"/>
      <w:pPr>
        <w:tabs>
          <w:tab w:val="num" w:pos="0"/>
        </w:tabs>
        <w:ind w:left="720" w:hanging="360"/>
      </w:pPr>
      <w:rPr>
        <w:rFonts w:ascii="ZDingbats" w:hAnsi="ZDingbats" w:cs="Times New Roman"/>
      </w:rPr>
    </w:lvl>
    <w:lvl w:ilvl="1">
      <w:start w:val="1"/>
      <w:numFmt w:val="bullet"/>
      <w:lvlText w:val="□"/>
      <w:lvlJc w:val="left"/>
      <w:pPr>
        <w:tabs>
          <w:tab w:val="num" w:pos="1440"/>
        </w:tabs>
        <w:ind w:left="1440" w:hanging="360"/>
      </w:pPr>
      <w:rPr>
        <w:rFonts w:ascii="Arial" w:hAnsi="Arial" w:cs="Arial"/>
        <w:sz w:val="28"/>
        <w:szCs w:val="28"/>
      </w:rPr>
    </w:lvl>
    <w:lvl w:ilvl="2">
      <w:start w:val="1"/>
      <w:numFmt w:val="bullet"/>
      <w:lvlText w:val=""/>
      <w:lvlJc w:val="left"/>
      <w:pPr>
        <w:tabs>
          <w:tab w:val="num" w:pos="0"/>
        </w:tabs>
        <w:ind w:left="2160" w:hanging="360"/>
      </w:pPr>
      <w:rPr>
        <w:rFonts w:ascii="Wingdings" w:hAnsi="Wingdings" w:cs="Times New Roman"/>
      </w:rPr>
    </w:lvl>
    <w:lvl w:ilvl="3">
      <w:start w:val="1"/>
      <w:numFmt w:val="bullet"/>
      <w:lvlText w:val=""/>
      <w:lvlJc w:val="left"/>
      <w:pPr>
        <w:tabs>
          <w:tab w:val="num" w:pos="0"/>
        </w:tabs>
        <w:ind w:left="2880" w:hanging="360"/>
      </w:pPr>
      <w:rPr>
        <w:rFonts w:ascii="Symbol" w:hAnsi="Symbol" w:cs="Times New Roman"/>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Times New Roman"/>
      </w:rPr>
    </w:lvl>
    <w:lvl w:ilvl="6">
      <w:start w:val="1"/>
      <w:numFmt w:val="bullet"/>
      <w:lvlText w:val=""/>
      <w:lvlJc w:val="left"/>
      <w:pPr>
        <w:tabs>
          <w:tab w:val="num" w:pos="0"/>
        </w:tabs>
        <w:ind w:left="5040" w:hanging="360"/>
      </w:pPr>
      <w:rPr>
        <w:rFonts w:ascii="Symbol" w:hAnsi="Symbol" w:cs="Times New Roman"/>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Times New Roman"/>
      </w:rPr>
    </w:lvl>
  </w:abstractNum>
  <w:abstractNum w:abstractNumId="10" w15:restartNumberingAfterBreak="0">
    <w:nsid w:val="0000000D"/>
    <w:multiLevelType w:val="singleLevel"/>
    <w:tmpl w:val="0000000D"/>
    <w:name w:val="WW8Num14"/>
    <w:lvl w:ilvl="0">
      <w:start w:val="1"/>
      <w:numFmt w:val="bullet"/>
      <w:lvlText w:val=""/>
      <w:lvlJc w:val="left"/>
      <w:pPr>
        <w:tabs>
          <w:tab w:val="num" w:pos="720"/>
        </w:tabs>
        <w:ind w:left="720" w:hanging="360"/>
      </w:pPr>
      <w:rPr>
        <w:rFonts w:ascii="Wingdings 2" w:hAnsi="Wingdings 2" w:cs="Wingdings 2"/>
        <w:color w:val="auto"/>
      </w:rPr>
    </w:lvl>
  </w:abstractNum>
  <w:abstractNum w:abstractNumId="11" w15:restartNumberingAfterBreak="0">
    <w:nsid w:val="00000010"/>
    <w:multiLevelType w:val="singleLevel"/>
    <w:tmpl w:val="00000010"/>
    <w:name w:val="WW8Num17"/>
    <w:lvl w:ilvl="0">
      <w:start w:val="1"/>
      <w:numFmt w:val="bullet"/>
      <w:lvlText w:val=""/>
      <w:lvlJc w:val="left"/>
      <w:pPr>
        <w:tabs>
          <w:tab w:val="num" w:pos="720"/>
        </w:tabs>
        <w:ind w:left="720" w:hanging="360"/>
      </w:pPr>
      <w:rPr>
        <w:rFonts w:ascii="Wingdings 2" w:hAnsi="Wingdings 2" w:cs="Wingdings 2"/>
        <w:color w:val="auto"/>
      </w:rPr>
    </w:lvl>
  </w:abstractNum>
  <w:abstractNum w:abstractNumId="12" w15:restartNumberingAfterBreak="0">
    <w:nsid w:val="00000011"/>
    <w:multiLevelType w:val="singleLevel"/>
    <w:tmpl w:val="00000011"/>
    <w:name w:val="WW8Num18"/>
    <w:lvl w:ilvl="0">
      <w:start w:val="1"/>
      <w:numFmt w:val="bullet"/>
      <w:lvlText w:val=""/>
      <w:lvlJc w:val="left"/>
      <w:pPr>
        <w:tabs>
          <w:tab w:val="num" w:pos="720"/>
        </w:tabs>
        <w:ind w:left="720" w:hanging="360"/>
      </w:pPr>
      <w:rPr>
        <w:rFonts w:ascii="Wingdings 2" w:hAnsi="Wingdings 2" w:cs="Wingdings 2"/>
        <w:color w:val="auto"/>
      </w:rPr>
    </w:lvl>
  </w:abstractNum>
  <w:abstractNum w:abstractNumId="13" w15:restartNumberingAfterBreak="0">
    <w:nsid w:val="00000012"/>
    <w:multiLevelType w:val="singleLevel"/>
    <w:tmpl w:val="00000012"/>
    <w:name w:val="WW8Num19"/>
    <w:lvl w:ilvl="0">
      <w:start w:val="1"/>
      <w:numFmt w:val="bullet"/>
      <w:lvlText w:val=""/>
      <w:lvlJc w:val="left"/>
      <w:pPr>
        <w:tabs>
          <w:tab w:val="num" w:pos="720"/>
        </w:tabs>
        <w:ind w:left="720" w:hanging="360"/>
      </w:pPr>
      <w:rPr>
        <w:rFonts w:ascii="Wingdings 2" w:hAnsi="Wingdings 2" w:cs="Wingdings 2"/>
        <w:color w:val="auto"/>
      </w:rPr>
    </w:lvl>
  </w:abstractNum>
  <w:abstractNum w:abstractNumId="14" w15:restartNumberingAfterBreak="0">
    <w:nsid w:val="00000013"/>
    <w:multiLevelType w:val="singleLevel"/>
    <w:tmpl w:val="00000013"/>
    <w:name w:val="WW8Num20"/>
    <w:lvl w:ilvl="0">
      <w:start w:val="1"/>
      <w:numFmt w:val="bullet"/>
      <w:lvlText w:val=""/>
      <w:lvlJc w:val="left"/>
      <w:pPr>
        <w:tabs>
          <w:tab w:val="num" w:pos="720"/>
        </w:tabs>
        <w:ind w:left="720" w:hanging="360"/>
      </w:pPr>
      <w:rPr>
        <w:rFonts w:ascii="Wingdings 2" w:hAnsi="Wingdings 2" w:cs="Wingdings 2"/>
        <w:color w:val="auto"/>
      </w:rPr>
    </w:lvl>
  </w:abstractNum>
  <w:abstractNum w:abstractNumId="15" w15:restartNumberingAfterBreak="0">
    <w:nsid w:val="00000017"/>
    <w:multiLevelType w:val="singleLevel"/>
    <w:tmpl w:val="00000017"/>
    <w:name w:val="WW8Num24"/>
    <w:lvl w:ilvl="0">
      <w:start w:val="1"/>
      <w:numFmt w:val="bullet"/>
      <w:lvlText w:val=""/>
      <w:lvlJc w:val="left"/>
      <w:pPr>
        <w:tabs>
          <w:tab w:val="num" w:pos="720"/>
        </w:tabs>
        <w:ind w:left="720" w:hanging="360"/>
      </w:pPr>
      <w:rPr>
        <w:rFonts w:ascii="Wingdings 2" w:hAnsi="Wingdings 2" w:cs="Wingdings 2"/>
        <w:color w:val="auto"/>
      </w:rPr>
    </w:lvl>
  </w:abstractNum>
  <w:abstractNum w:abstractNumId="16" w15:restartNumberingAfterBreak="0">
    <w:nsid w:val="00000019"/>
    <w:multiLevelType w:val="singleLevel"/>
    <w:tmpl w:val="00000019"/>
    <w:name w:val="WW8Num26"/>
    <w:lvl w:ilvl="0">
      <w:start w:val="1"/>
      <w:numFmt w:val="bullet"/>
      <w:lvlText w:val=""/>
      <w:lvlJc w:val="left"/>
      <w:pPr>
        <w:tabs>
          <w:tab w:val="num" w:pos="720"/>
        </w:tabs>
        <w:ind w:left="720" w:hanging="360"/>
      </w:pPr>
      <w:rPr>
        <w:rFonts w:ascii="Wingdings 2" w:hAnsi="Wingdings 2" w:cs="Wingdings 2"/>
        <w:color w:val="auto"/>
      </w:rPr>
    </w:lvl>
  </w:abstractNum>
  <w:abstractNum w:abstractNumId="17" w15:restartNumberingAfterBreak="0">
    <w:nsid w:val="0000001C"/>
    <w:multiLevelType w:val="singleLevel"/>
    <w:tmpl w:val="0000001C"/>
    <w:name w:val="WW8Num29"/>
    <w:lvl w:ilvl="0">
      <w:start w:val="1"/>
      <w:numFmt w:val="bullet"/>
      <w:lvlText w:val=""/>
      <w:lvlJc w:val="left"/>
      <w:pPr>
        <w:tabs>
          <w:tab w:val="num" w:pos="360"/>
        </w:tabs>
        <w:ind w:left="360" w:hanging="360"/>
      </w:pPr>
      <w:rPr>
        <w:rFonts w:ascii="Wingdings 2" w:hAnsi="Wingdings 2" w:cs="Wingdings 2"/>
        <w:color w:val="auto"/>
      </w:rPr>
    </w:lvl>
  </w:abstractNum>
  <w:abstractNum w:abstractNumId="18" w15:restartNumberingAfterBreak="0">
    <w:nsid w:val="014A1ADE"/>
    <w:multiLevelType w:val="singleLevel"/>
    <w:tmpl w:val="5BFA2216"/>
    <w:lvl w:ilvl="0">
      <w:start w:val="1"/>
      <w:numFmt w:val="bullet"/>
      <w:pStyle w:val="TextAufzhlung"/>
      <w:lvlText w:val=""/>
      <w:lvlJc w:val="left"/>
      <w:pPr>
        <w:tabs>
          <w:tab w:val="num" w:pos="360"/>
        </w:tabs>
        <w:ind w:left="360" w:hanging="360"/>
      </w:pPr>
      <w:rPr>
        <w:rFonts w:ascii="Symbol" w:hAnsi="Symbol" w:hint="default"/>
      </w:rPr>
    </w:lvl>
  </w:abstractNum>
  <w:abstractNum w:abstractNumId="19" w15:restartNumberingAfterBreak="0">
    <w:nsid w:val="01776509"/>
    <w:multiLevelType w:val="hybridMultilevel"/>
    <w:tmpl w:val="33162A7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064C4FC2"/>
    <w:multiLevelType w:val="hybridMultilevel"/>
    <w:tmpl w:val="19D67D46"/>
    <w:lvl w:ilvl="0" w:tplc="FF32E158">
      <w:start w:val="1"/>
      <w:numFmt w:val="bullet"/>
      <w:lvlText w:val=""/>
      <w:lvlJc w:val="left"/>
      <w:pPr>
        <w:ind w:left="2136" w:hanging="360"/>
      </w:pPr>
      <w:rPr>
        <w:rFonts w:ascii="Wingdings 2" w:hAnsi="Wingdings 2" w:hint="default"/>
        <w:color w:val="auto"/>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21" w15:restartNumberingAfterBreak="0">
    <w:nsid w:val="0C457438"/>
    <w:multiLevelType w:val="singleLevel"/>
    <w:tmpl w:val="08BECD78"/>
    <w:lvl w:ilvl="0">
      <w:start w:val="1"/>
      <w:numFmt w:val="decimal"/>
      <w:pStyle w:val="Sub-Verz-1"/>
      <w:lvlText w:val="%1."/>
      <w:lvlJc w:val="left"/>
      <w:pPr>
        <w:tabs>
          <w:tab w:val="num" w:pos="360"/>
        </w:tabs>
        <w:ind w:left="340" w:hanging="340"/>
      </w:pPr>
      <w:rPr>
        <w:rFonts w:ascii="Times New Roman" w:hAnsi="Times New Roman" w:hint="default"/>
        <w:b/>
        <w:i w:val="0"/>
        <w:sz w:val="32"/>
      </w:rPr>
    </w:lvl>
  </w:abstractNum>
  <w:abstractNum w:abstractNumId="22" w15:restartNumberingAfterBreak="0">
    <w:nsid w:val="10C45261"/>
    <w:multiLevelType w:val="hybridMultilevel"/>
    <w:tmpl w:val="6D3624E4"/>
    <w:lvl w:ilvl="0" w:tplc="93C8D4E4">
      <w:start w:val="1"/>
      <w:numFmt w:val="bullet"/>
      <w:pStyle w:val="Punkt-Liste"/>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4C61C1F"/>
    <w:multiLevelType w:val="singleLevel"/>
    <w:tmpl w:val="8F9E085E"/>
    <w:lvl w:ilvl="0">
      <w:start w:val="1"/>
      <w:numFmt w:val="bullet"/>
      <w:pStyle w:val="AufzhlungPunktEbene2"/>
      <w:lvlText w:val="▪"/>
      <w:lvlJc w:val="left"/>
      <w:pPr>
        <w:tabs>
          <w:tab w:val="num" w:pos="360"/>
        </w:tabs>
        <w:ind w:left="360" w:hanging="360"/>
      </w:pPr>
      <w:rPr>
        <w:rFonts w:ascii="Times New Roman" w:hAnsi="Times New Roman" w:hint="default"/>
      </w:rPr>
    </w:lvl>
  </w:abstractNum>
  <w:abstractNum w:abstractNumId="24" w15:restartNumberingAfterBreak="0">
    <w:nsid w:val="155F20ED"/>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25" w15:restartNumberingAfterBreak="0">
    <w:nsid w:val="18AC3E05"/>
    <w:multiLevelType w:val="hybridMultilevel"/>
    <w:tmpl w:val="1DD6F6CA"/>
    <w:lvl w:ilvl="0" w:tplc="FF32E158">
      <w:start w:val="1"/>
      <w:numFmt w:val="bullet"/>
      <w:lvlText w:val=""/>
      <w:lvlJc w:val="left"/>
      <w:pPr>
        <w:ind w:left="1128" w:hanging="360"/>
      </w:pPr>
      <w:rPr>
        <w:rFonts w:ascii="Wingdings 2" w:hAnsi="Wingdings 2" w:hint="default"/>
        <w:color w:val="auto"/>
      </w:rPr>
    </w:lvl>
    <w:lvl w:ilvl="1" w:tplc="04070003" w:tentative="1">
      <w:start w:val="1"/>
      <w:numFmt w:val="bullet"/>
      <w:lvlText w:val="o"/>
      <w:lvlJc w:val="left"/>
      <w:pPr>
        <w:ind w:left="1848" w:hanging="360"/>
      </w:pPr>
      <w:rPr>
        <w:rFonts w:ascii="Courier New" w:hAnsi="Courier New" w:cs="Courier New" w:hint="default"/>
      </w:rPr>
    </w:lvl>
    <w:lvl w:ilvl="2" w:tplc="04070005" w:tentative="1">
      <w:start w:val="1"/>
      <w:numFmt w:val="bullet"/>
      <w:lvlText w:val=""/>
      <w:lvlJc w:val="left"/>
      <w:pPr>
        <w:ind w:left="2568" w:hanging="360"/>
      </w:pPr>
      <w:rPr>
        <w:rFonts w:ascii="Wingdings" w:hAnsi="Wingdings" w:hint="default"/>
      </w:rPr>
    </w:lvl>
    <w:lvl w:ilvl="3" w:tplc="04070001" w:tentative="1">
      <w:start w:val="1"/>
      <w:numFmt w:val="bullet"/>
      <w:lvlText w:val=""/>
      <w:lvlJc w:val="left"/>
      <w:pPr>
        <w:ind w:left="3288" w:hanging="360"/>
      </w:pPr>
      <w:rPr>
        <w:rFonts w:ascii="Symbol" w:hAnsi="Symbol" w:hint="default"/>
      </w:rPr>
    </w:lvl>
    <w:lvl w:ilvl="4" w:tplc="04070003" w:tentative="1">
      <w:start w:val="1"/>
      <w:numFmt w:val="bullet"/>
      <w:lvlText w:val="o"/>
      <w:lvlJc w:val="left"/>
      <w:pPr>
        <w:ind w:left="4008" w:hanging="360"/>
      </w:pPr>
      <w:rPr>
        <w:rFonts w:ascii="Courier New" w:hAnsi="Courier New" w:cs="Courier New" w:hint="default"/>
      </w:rPr>
    </w:lvl>
    <w:lvl w:ilvl="5" w:tplc="04070005" w:tentative="1">
      <w:start w:val="1"/>
      <w:numFmt w:val="bullet"/>
      <w:lvlText w:val=""/>
      <w:lvlJc w:val="left"/>
      <w:pPr>
        <w:ind w:left="4728" w:hanging="360"/>
      </w:pPr>
      <w:rPr>
        <w:rFonts w:ascii="Wingdings" w:hAnsi="Wingdings" w:hint="default"/>
      </w:rPr>
    </w:lvl>
    <w:lvl w:ilvl="6" w:tplc="04070001" w:tentative="1">
      <w:start w:val="1"/>
      <w:numFmt w:val="bullet"/>
      <w:lvlText w:val=""/>
      <w:lvlJc w:val="left"/>
      <w:pPr>
        <w:ind w:left="5448" w:hanging="360"/>
      </w:pPr>
      <w:rPr>
        <w:rFonts w:ascii="Symbol" w:hAnsi="Symbol" w:hint="default"/>
      </w:rPr>
    </w:lvl>
    <w:lvl w:ilvl="7" w:tplc="04070003" w:tentative="1">
      <w:start w:val="1"/>
      <w:numFmt w:val="bullet"/>
      <w:lvlText w:val="o"/>
      <w:lvlJc w:val="left"/>
      <w:pPr>
        <w:ind w:left="6168" w:hanging="360"/>
      </w:pPr>
      <w:rPr>
        <w:rFonts w:ascii="Courier New" w:hAnsi="Courier New" w:cs="Courier New" w:hint="default"/>
      </w:rPr>
    </w:lvl>
    <w:lvl w:ilvl="8" w:tplc="04070005" w:tentative="1">
      <w:start w:val="1"/>
      <w:numFmt w:val="bullet"/>
      <w:lvlText w:val=""/>
      <w:lvlJc w:val="left"/>
      <w:pPr>
        <w:ind w:left="6888" w:hanging="360"/>
      </w:pPr>
      <w:rPr>
        <w:rFonts w:ascii="Wingdings" w:hAnsi="Wingdings" w:hint="default"/>
      </w:rPr>
    </w:lvl>
  </w:abstractNum>
  <w:abstractNum w:abstractNumId="26" w15:restartNumberingAfterBreak="0">
    <w:nsid w:val="1E281167"/>
    <w:multiLevelType w:val="hybridMultilevel"/>
    <w:tmpl w:val="71ECDAF2"/>
    <w:lvl w:ilvl="0" w:tplc="FF32E158">
      <w:start w:val="1"/>
      <w:numFmt w:val="bullet"/>
      <w:lvlText w:val=""/>
      <w:lvlJc w:val="left"/>
      <w:pPr>
        <w:tabs>
          <w:tab w:val="num" w:pos="720"/>
        </w:tabs>
        <w:ind w:left="720" w:hanging="360"/>
      </w:pPr>
      <w:rPr>
        <w:rFonts w:ascii="Wingdings 2" w:hAnsi="Wingdings 2"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A62072"/>
    <w:multiLevelType w:val="hybridMultilevel"/>
    <w:tmpl w:val="323CA7F8"/>
    <w:lvl w:ilvl="0" w:tplc="84007F26">
      <w:start w:val="1"/>
      <w:numFmt w:val="bullet"/>
      <w:lvlText w:val="□"/>
      <w:lvlJc w:val="left"/>
      <w:pPr>
        <w:tabs>
          <w:tab w:val="num" w:pos="720"/>
        </w:tabs>
        <w:ind w:left="720" w:hanging="360"/>
      </w:pPr>
      <w:rPr>
        <w:rFonts w:ascii="Arial" w:hAnsi="Arial" w:hint="default"/>
        <w:color w:val="auto"/>
        <w:sz w:val="28"/>
        <w:szCs w:val="28"/>
      </w:rPr>
    </w:lvl>
    <w:lvl w:ilvl="1" w:tplc="DD688858">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28" w15:restartNumberingAfterBreak="0">
    <w:nsid w:val="2A8B5FBB"/>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29" w15:restartNumberingAfterBreak="0">
    <w:nsid w:val="30CF206E"/>
    <w:multiLevelType w:val="singleLevel"/>
    <w:tmpl w:val="3FA8A002"/>
    <w:lvl w:ilvl="0">
      <w:start w:val="1"/>
      <w:numFmt w:val="lowerLetter"/>
      <w:pStyle w:val="Aufzhlungabc"/>
      <w:lvlText w:val="%1)"/>
      <w:legacy w:legacy="1" w:legacySpace="0" w:legacyIndent="360"/>
      <w:lvlJc w:val="left"/>
      <w:pPr>
        <w:ind w:left="927" w:hanging="360"/>
      </w:pPr>
    </w:lvl>
  </w:abstractNum>
  <w:abstractNum w:abstractNumId="30" w15:restartNumberingAfterBreak="0">
    <w:nsid w:val="35E01A36"/>
    <w:multiLevelType w:val="hybridMultilevel"/>
    <w:tmpl w:val="A1FAA352"/>
    <w:lvl w:ilvl="0" w:tplc="FF32E158">
      <w:start w:val="1"/>
      <w:numFmt w:val="bullet"/>
      <w:lvlText w:val=""/>
      <w:lvlJc w:val="left"/>
      <w:pPr>
        <w:ind w:left="1428" w:hanging="360"/>
      </w:pPr>
      <w:rPr>
        <w:rFonts w:ascii="Wingdings 2" w:hAnsi="Wingdings 2" w:hint="default"/>
        <w:color w:val="auto"/>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1" w15:restartNumberingAfterBreak="0">
    <w:nsid w:val="37277F9C"/>
    <w:multiLevelType w:val="hybridMultilevel"/>
    <w:tmpl w:val="661EF864"/>
    <w:lvl w:ilvl="0" w:tplc="C010AE3E">
      <w:start w:val="1"/>
      <w:numFmt w:val="bullet"/>
      <w:lvlText w:val="r"/>
      <w:lvlJc w:val="left"/>
      <w:pPr>
        <w:ind w:left="720" w:hanging="360"/>
      </w:pPr>
      <w:rPr>
        <w:rFonts w:ascii="ZDingbats" w:hAnsi="ZDingbats" w:cs="Times New Roman" w:hint="default"/>
      </w:rPr>
    </w:lvl>
    <w:lvl w:ilvl="1" w:tplc="A4D4F8C4">
      <w:start w:val="1"/>
      <w:numFmt w:val="bullet"/>
      <w:lvlText w:val="□"/>
      <w:lvlJc w:val="left"/>
      <w:pPr>
        <w:tabs>
          <w:tab w:val="num" w:pos="1440"/>
        </w:tabs>
        <w:ind w:left="1440" w:hanging="360"/>
      </w:pPr>
      <w:rPr>
        <w:rFonts w:ascii="Arial" w:hAnsi="Arial" w:hint="default"/>
        <w:sz w:val="28"/>
        <w:szCs w:val="28"/>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32" w15:restartNumberingAfterBreak="0">
    <w:nsid w:val="38073106"/>
    <w:multiLevelType w:val="singleLevel"/>
    <w:tmpl w:val="694CDF64"/>
    <w:lvl w:ilvl="0">
      <w:start w:val="1"/>
      <w:numFmt w:val="upperLetter"/>
      <w:pStyle w:val="Titel"/>
      <w:lvlText w:val="%1."/>
      <w:lvlJc w:val="left"/>
      <w:pPr>
        <w:tabs>
          <w:tab w:val="num" w:pos="420"/>
        </w:tabs>
        <w:ind w:left="420" w:hanging="420"/>
      </w:pPr>
      <w:rPr>
        <w:b/>
        <w:i w:val="0"/>
      </w:rPr>
    </w:lvl>
  </w:abstractNum>
  <w:abstractNum w:abstractNumId="33" w15:restartNumberingAfterBreak="0">
    <w:nsid w:val="39B05140"/>
    <w:multiLevelType w:val="singleLevel"/>
    <w:tmpl w:val="7C66F042"/>
    <w:lvl w:ilvl="0">
      <w:start w:val="1"/>
      <w:numFmt w:val="bullet"/>
      <w:pStyle w:val="AufzhlungSpiegelstrichEbene1"/>
      <w:lvlText w:val="–"/>
      <w:lvlJc w:val="left"/>
      <w:pPr>
        <w:tabs>
          <w:tab w:val="num" w:pos="360"/>
        </w:tabs>
        <w:ind w:left="360" w:hanging="360"/>
      </w:pPr>
      <w:rPr>
        <w:rFonts w:ascii="Times New Roman" w:hAnsi="Times New Roman" w:hint="default"/>
        <w:sz w:val="24"/>
      </w:rPr>
    </w:lvl>
  </w:abstractNum>
  <w:abstractNum w:abstractNumId="34" w15:restartNumberingAfterBreak="0">
    <w:nsid w:val="417A24BE"/>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35" w15:restartNumberingAfterBreak="0">
    <w:nsid w:val="48AC274B"/>
    <w:multiLevelType w:val="singleLevel"/>
    <w:tmpl w:val="CD362054"/>
    <w:lvl w:ilvl="0">
      <w:start w:val="1"/>
      <w:numFmt w:val="decimal"/>
      <w:pStyle w:val="AufzhlungZahlEbene2"/>
      <w:lvlText w:val="%1."/>
      <w:lvlJc w:val="left"/>
      <w:pPr>
        <w:tabs>
          <w:tab w:val="num" w:pos="360"/>
        </w:tabs>
        <w:ind w:left="340" w:hanging="340"/>
      </w:pPr>
      <w:rPr>
        <w:rFonts w:ascii="Times New Roman" w:hAnsi="Times New Roman" w:hint="default"/>
        <w:b w:val="0"/>
        <w:i w:val="0"/>
        <w:sz w:val="24"/>
      </w:rPr>
    </w:lvl>
  </w:abstractNum>
  <w:abstractNum w:abstractNumId="36" w15:restartNumberingAfterBreak="0">
    <w:nsid w:val="4ADD47A2"/>
    <w:multiLevelType w:val="multilevel"/>
    <w:tmpl w:val="616A83AA"/>
    <w:lvl w:ilvl="0">
      <w:start w:val="1"/>
      <w:numFmt w:val="decimal"/>
      <w:pStyle w:val="berschrift1"/>
      <w:lvlText w:val="§ %1"/>
      <w:lvlJc w:val="left"/>
      <w:pPr>
        <w:ind w:left="360" w:hanging="360"/>
      </w:pPr>
      <w:rPr>
        <w:rFonts w:hint="default"/>
      </w:rPr>
    </w:lvl>
    <w:lvl w:ilvl="1">
      <w:start w:val="1"/>
      <w:numFmt w:val="decimal"/>
      <w:pStyle w:val="berschrift2"/>
      <w:lvlText w:val="%1.%2"/>
      <w:lvlJc w:val="left"/>
      <w:pPr>
        <w:tabs>
          <w:tab w:val="num" w:pos="576"/>
        </w:tabs>
        <w:ind w:left="576" w:hanging="576"/>
      </w:pPr>
      <w:rPr>
        <w:rFonts w:hint="default"/>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7" w15:restartNumberingAfterBreak="0">
    <w:nsid w:val="4BFE0A29"/>
    <w:multiLevelType w:val="hybridMultilevel"/>
    <w:tmpl w:val="FCE6B35E"/>
    <w:lvl w:ilvl="0" w:tplc="8E48C68A">
      <w:start w:val="1"/>
      <w:numFmt w:val="lowerLetter"/>
      <w:lvlText w:val="%1)"/>
      <w:lvlJc w:val="left"/>
      <w:pPr>
        <w:ind w:left="1800" w:hanging="360"/>
      </w:pPr>
      <w:rPr>
        <w:rFonts w:asciiTheme="minorHAnsi" w:eastAsia="Times New Roman" w:hAnsiTheme="minorHAnsi" w:cs="Calibri"/>
      </w:rPr>
    </w:lvl>
    <w:lvl w:ilvl="1" w:tplc="04070003" w:tentative="1">
      <w:start w:val="1"/>
      <w:numFmt w:val="bullet"/>
      <w:lvlText w:val="o"/>
      <w:lvlJc w:val="left"/>
      <w:pPr>
        <w:ind w:left="2520" w:hanging="360"/>
      </w:pPr>
      <w:rPr>
        <w:rFonts w:ascii="Courier New" w:hAnsi="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38" w15:restartNumberingAfterBreak="0">
    <w:nsid w:val="4DCD78D9"/>
    <w:multiLevelType w:val="singleLevel"/>
    <w:tmpl w:val="04601BCA"/>
    <w:lvl w:ilvl="0">
      <w:start w:val="1"/>
      <w:numFmt w:val="bullet"/>
      <w:pStyle w:val="HervorhebungAufzhlPunktE1"/>
      <w:lvlText w:val=""/>
      <w:lvlJc w:val="left"/>
      <w:pPr>
        <w:tabs>
          <w:tab w:val="num" w:pos="360"/>
        </w:tabs>
        <w:ind w:left="360" w:hanging="360"/>
      </w:pPr>
      <w:rPr>
        <w:rFonts w:ascii="Symbol" w:hAnsi="Symbol" w:hint="default"/>
        <w:sz w:val="24"/>
      </w:rPr>
    </w:lvl>
  </w:abstractNum>
  <w:abstractNum w:abstractNumId="39" w15:restartNumberingAfterBreak="0">
    <w:nsid w:val="50F92C9E"/>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40" w15:restartNumberingAfterBreak="0">
    <w:nsid w:val="514C1025"/>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41" w15:restartNumberingAfterBreak="0">
    <w:nsid w:val="516F5D59"/>
    <w:multiLevelType w:val="hybridMultilevel"/>
    <w:tmpl w:val="71ECDAF2"/>
    <w:lvl w:ilvl="0" w:tplc="FF32E158">
      <w:start w:val="1"/>
      <w:numFmt w:val="bullet"/>
      <w:lvlText w:val=""/>
      <w:lvlJc w:val="left"/>
      <w:pPr>
        <w:tabs>
          <w:tab w:val="num" w:pos="720"/>
        </w:tabs>
        <w:ind w:left="720" w:hanging="360"/>
      </w:pPr>
      <w:rPr>
        <w:rFonts w:ascii="Wingdings 2" w:hAnsi="Wingdings 2"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4644E1B"/>
    <w:multiLevelType w:val="hybridMultilevel"/>
    <w:tmpl w:val="71ECDAF2"/>
    <w:lvl w:ilvl="0" w:tplc="FF32E158">
      <w:start w:val="1"/>
      <w:numFmt w:val="bullet"/>
      <w:lvlText w:val=""/>
      <w:lvlJc w:val="left"/>
      <w:pPr>
        <w:tabs>
          <w:tab w:val="num" w:pos="720"/>
        </w:tabs>
        <w:ind w:left="720" w:hanging="360"/>
      </w:pPr>
      <w:rPr>
        <w:rFonts w:ascii="Wingdings 2" w:hAnsi="Wingdings 2"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B7310EE"/>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44" w15:restartNumberingAfterBreak="0">
    <w:nsid w:val="5CF62380"/>
    <w:multiLevelType w:val="hybridMultilevel"/>
    <w:tmpl w:val="4B44C9F0"/>
    <w:lvl w:ilvl="0" w:tplc="FF32E158">
      <w:start w:val="1"/>
      <w:numFmt w:val="bullet"/>
      <w:lvlText w:val=""/>
      <w:lvlJc w:val="left"/>
      <w:pPr>
        <w:ind w:left="1440" w:hanging="360"/>
      </w:pPr>
      <w:rPr>
        <w:rFonts w:ascii="Wingdings 2" w:hAnsi="Wingdings 2"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5" w15:restartNumberingAfterBreak="0">
    <w:nsid w:val="631565E1"/>
    <w:multiLevelType w:val="hybridMultilevel"/>
    <w:tmpl w:val="59FA2B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4280E8D"/>
    <w:multiLevelType w:val="hybridMultilevel"/>
    <w:tmpl w:val="BE2E64C2"/>
    <w:lvl w:ilvl="0" w:tplc="BF769562">
      <w:start w:val="1"/>
      <w:numFmt w:val="bullet"/>
      <w:lvlText w:val="-"/>
      <w:lvlJc w:val="left"/>
      <w:pPr>
        <w:ind w:left="1068" w:hanging="360"/>
      </w:pPr>
      <w:rPr>
        <w:rFonts w:ascii="Times New Roman" w:hAnsi="Times New Roman" w:cs="Times New Roman"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7" w15:restartNumberingAfterBreak="0">
    <w:nsid w:val="64BF37EC"/>
    <w:multiLevelType w:val="hybridMultilevel"/>
    <w:tmpl w:val="B5B46850"/>
    <w:lvl w:ilvl="0" w:tplc="385C75E8">
      <w:start w:val="1"/>
      <w:numFmt w:val="lowerLetter"/>
      <w:lvlText w:val="%1)"/>
      <w:lvlJc w:val="left"/>
      <w:pPr>
        <w:ind w:left="1080" w:hanging="360"/>
      </w:pPr>
      <w:rPr>
        <w:rFonts w:eastAsia="Times New Roman" w:cs="Calibri" w:hint="default"/>
        <w:b/>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8" w15:restartNumberingAfterBreak="0">
    <w:nsid w:val="6EEC27E4"/>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49" w15:restartNumberingAfterBreak="0">
    <w:nsid w:val="78D90152"/>
    <w:multiLevelType w:val="hybridMultilevel"/>
    <w:tmpl w:val="71ECDAF2"/>
    <w:lvl w:ilvl="0" w:tplc="FF32E158">
      <w:start w:val="1"/>
      <w:numFmt w:val="bullet"/>
      <w:lvlText w:val=""/>
      <w:lvlJc w:val="left"/>
      <w:pPr>
        <w:tabs>
          <w:tab w:val="num" w:pos="360"/>
        </w:tabs>
        <w:ind w:left="360" w:hanging="360"/>
      </w:pPr>
      <w:rPr>
        <w:rFonts w:ascii="Wingdings 2" w:hAnsi="Wingdings 2" w:hint="default"/>
        <w:color w:val="auto"/>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7E042438"/>
    <w:multiLevelType w:val="singleLevel"/>
    <w:tmpl w:val="6E1CC144"/>
    <w:lvl w:ilvl="0">
      <w:start w:val="1"/>
      <w:numFmt w:val="bullet"/>
      <w:pStyle w:val="StandardAufzhlungPunkt"/>
      <w:lvlText w:val=""/>
      <w:lvlJc w:val="left"/>
      <w:pPr>
        <w:tabs>
          <w:tab w:val="num" w:pos="357"/>
        </w:tabs>
        <w:ind w:left="340" w:hanging="340"/>
      </w:pPr>
      <w:rPr>
        <w:rFonts w:ascii="Wingdings" w:hAnsi="Wingdings" w:hint="default"/>
      </w:rPr>
    </w:lvl>
  </w:abstractNum>
  <w:num w:numId="1">
    <w:abstractNumId w:val="36"/>
  </w:num>
  <w:num w:numId="2">
    <w:abstractNumId w:val="22"/>
  </w:num>
  <w:num w:numId="3">
    <w:abstractNumId w:val="2"/>
  </w:num>
  <w:num w:numId="4">
    <w:abstractNumId w:val="32"/>
  </w:num>
  <w:num w:numId="5">
    <w:abstractNumId w:val="3"/>
  </w:num>
  <w:num w:numId="6">
    <w:abstractNumId w:val="1"/>
  </w:num>
  <w:num w:numId="7">
    <w:abstractNumId w:val="0"/>
  </w:num>
  <w:num w:numId="8">
    <w:abstractNumId w:val="29"/>
  </w:num>
  <w:num w:numId="9">
    <w:abstractNumId w:val="23"/>
  </w:num>
  <w:num w:numId="10">
    <w:abstractNumId w:val="33"/>
  </w:num>
  <w:num w:numId="11">
    <w:abstractNumId w:val="35"/>
  </w:num>
  <w:num w:numId="12">
    <w:abstractNumId w:val="38"/>
  </w:num>
  <w:num w:numId="13">
    <w:abstractNumId w:val="50"/>
  </w:num>
  <w:num w:numId="14">
    <w:abstractNumId w:val="21"/>
  </w:num>
  <w:num w:numId="15">
    <w:abstractNumId w:val="18"/>
  </w:num>
  <w:num w:numId="16">
    <w:abstractNumId w:val="4"/>
    <w:lvlOverride w:ilvl="0">
      <w:lvl w:ilvl="0">
        <w:start w:val="1"/>
        <w:numFmt w:val="bullet"/>
        <w:pStyle w:val="Aufzhlungszeichen3"/>
        <w:lvlText w:val="%1"/>
        <w:legacy w:legacy="1" w:legacySpace="0" w:legacyIndent="283"/>
        <w:lvlJc w:val="left"/>
        <w:rPr>
          <w:rFonts w:ascii="Wingdings" w:hAnsi="Wingdings" w:hint="default"/>
        </w:rPr>
      </w:lvl>
    </w:lvlOverride>
  </w:num>
  <w:num w:numId="17">
    <w:abstractNumId w:val="40"/>
  </w:num>
  <w:num w:numId="18">
    <w:abstractNumId w:val="24"/>
  </w:num>
  <w:num w:numId="19">
    <w:abstractNumId w:val="42"/>
  </w:num>
  <w:num w:numId="20">
    <w:abstractNumId w:val="26"/>
  </w:num>
  <w:num w:numId="21">
    <w:abstractNumId w:val="41"/>
  </w:num>
  <w:num w:numId="22">
    <w:abstractNumId w:val="49"/>
  </w:num>
  <w:num w:numId="23">
    <w:abstractNumId w:val="34"/>
  </w:num>
  <w:num w:numId="24">
    <w:abstractNumId w:val="39"/>
  </w:num>
  <w:num w:numId="25">
    <w:abstractNumId w:val="48"/>
  </w:num>
  <w:num w:numId="26">
    <w:abstractNumId w:val="43"/>
  </w:num>
  <w:num w:numId="27">
    <w:abstractNumId w:val="28"/>
  </w:num>
  <w:num w:numId="28">
    <w:abstractNumId w:val="31"/>
  </w:num>
  <w:num w:numId="29">
    <w:abstractNumId w:val="27"/>
  </w:num>
  <w:num w:numId="30">
    <w:abstractNumId w:val="19"/>
  </w:num>
  <w:num w:numId="31">
    <w:abstractNumId w:val="37"/>
  </w:num>
  <w:num w:numId="32">
    <w:abstractNumId w:val="45"/>
  </w:num>
  <w:num w:numId="33">
    <w:abstractNumId w:val="25"/>
  </w:num>
  <w:num w:numId="34">
    <w:abstractNumId w:val="20"/>
  </w:num>
  <w:num w:numId="35">
    <w:abstractNumId w:val="47"/>
  </w:num>
  <w:num w:numId="36">
    <w:abstractNumId w:val="46"/>
  </w:num>
  <w:num w:numId="37">
    <w:abstractNumId w:val="30"/>
  </w:num>
  <w:num w:numId="38">
    <w:abstractNumId w:val="4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9"/>
  <w:hyphenationZone w:val="425"/>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B57"/>
    <w:rsid w:val="00001B4A"/>
    <w:rsid w:val="00001E6C"/>
    <w:rsid w:val="00003DA5"/>
    <w:rsid w:val="000161B2"/>
    <w:rsid w:val="000204D3"/>
    <w:rsid w:val="0003284B"/>
    <w:rsid w:val="0003581B"/>
    <w:rsid w:val="00036D3E"/>
    <w:rsid w:val="00060B43"/>
    <w:rsid w:val="00060DF2"/>
    <w:rsid w:val="00066C85"/>
    <w:rsid w:val="00071D92"/>
    <w:rsid w:val="000735D6"/>
    <w:rsid w:val="00080DC1"/>
    <w:rsid w:val="00082896"/>
    <w:rsid w:val="000920D4"/>
    <w:rsid w:val="00093F16"/>
    <w:rsid w:val="000A26F7"/>
    <w:rsid w:val="000A4C75"/>
    <w:rsid w:val="000A4FAC"/>
    <w:rsid w:val="000B6E06"/>
    <w:rsid w:val="000D01B8"/>
    <w:rsid w:val="000E02DE"/>
    <w:rsid w:val="000F2010"/>
    <w:rsid w:val="000F2D66"/>
    <w:rsid w:val="000F3981"/>
    <w:rsid w:val="000F5265"/>
    <w:rsid w:val="000F7697"/>
    <w:rsid w:val="00111EC1"/>
    <w:rsid w:val="00116AA2"/>
    <w:rsid w:val="001202C6"/>
    <w:rsid w:val="0013668B"/>
    <w:rsid w:val="00136E77"/>
    <w:rsid w:val="00136F51"/>
    <w:rsid w:val="0014350D"/>
    <w:rsid w:val="00144083"/>
    <w:rsid w:val="00146457"/>
    <w:rsid w:val="00175F64"/>
    <w:rsid w:val="001773B5"/>
    <w:rsid w:val="00177EF7"/>
    <w:rsid w:val="001933F1"/>
    <w:rsid w:val="001A482B"/>
    <w:rsid w:val="001B359C"/>
    <w:rsid w:val="001B4B72"/>
    <w:rsid w:val="001B56BC"/>
    <w:rsid w:val="001B7F10"/>
    <w:rsid w:val="001D40BA"/>
    <w:rsid w:val="00206786"/>
    <w:rsid w:val="00210994"/>
    <w:rsid w:val="002239B8"/>
    <w:rsid w:val="00224C4A"/>
    <w:rsid w:val="00230B57"/>
    <w:rsid w:val="0023348D"/>
    <w:rsid w:val="002501F2"/>
    <w:rsid w:val="002645A7"/>
    <w:rsid w:val="002670F5"/>
    <w:rsid w:val="00270507"/>
    <w:rsid w:val="0027610E"/>
    <w:rsid w:val="00276EC4"/>
    <w:rsid w:val="00285794"/>
    <w:rsid w:val="00292E1A"/>
    <w:rsid w:val="002B385C"/>
    <w:rsid w:val="002B659E"/>
    <w:rsid w:val="002C27DF"/>
    <w:rsid w:val="002D421E"/>
    <w:rsid w:val="002D6B8D"/>
    <w:rsid w:val="002E3A2E"/>
    <w:rsid w:val="002E53DB"/>
    <w:rsid w:val="002E6900"/>
    <w:rsid w:val="002F07AA"/>
    <w:rsid w:val="00303AD1"/>
    <w:rsid w:val="00305E0A"/>
    <w:rsid w:val="00306F09"/>
    <w:rsid w:val="0030742D"/>
    <w:rsid w:val="003142D0"/>
    <w:rsid w:val="003306BD"/>
    <w:rsid w:val="00331FDF"/>
    <w:rsid w:val="00332325"/>
    <w:rsid w:val="0033590E"/>
    <w:rsid w:val="00344064"/>
    <w:rsid w:val="00350380"/>
    <w:rsid w:val="00364AB2"/>
    <w:rsid w:val="003736ED"/>
    <w:rsid w:val="00373EDB"/>
    <w:rsid w:val="00380CC4"/>
    <w:rsid w:val="0038227A"/>
    <w:rsid w:val="00386252"/>
    <w:rsid w:val="003C4A29"/>
    <w:rsid w:val="003D4D98"/>
    <w:rsid w:val="003E4450"/>
    <w:rsid w:val="003E4BB5"/>
    <w:rsid w:val="003E695C"/>
    <w:rsid w:val="003F5078"/>
    <w:rsid w:val="004008CB"/>
    <w:rsid w:val="004067DE"/>
    <w:rsid w:val="00412A2B"/>
    <w:rsid w:val="00414DA7"/>
    <w:rsid w:val="00421330"/>
    <w:rsid w:val="004229F0"/>
    <w:rsid w:val="0042376C"/>
    <w:rsid w:val="00424827"/>
    <w:rsid w:val="00430D2D"/>
    <w:rsid w:val="004404A4"/>
    <w:rsid w:val="00442775"/>
    <w:rsid w:val="00447D27"/>
    <w:rsid w:val="004504E8"/>
    <w:rsid w:val="00463B6C"/>
    <w:rsid w:val="00474806"/>
    <w:rsid w:val="004767EF"/>
    <w:rsid w:val="00480536"/>
    <w:rsid w:val="00483D6A"/>
    <w:rsid w:val="004850E0"/>
    <w:rsid w:val="004914D0"/>
    <w:rsid w:val="00491BD9"/>
    <w:rsid w:val="00495FF7"/>
    <w:rsid w:val="004A34BF"/>
    <w:rsid w:val="004D166A"/>
    <w:rsid w:val="004D6925"/>
    <w:rsid w:val="004F22B4"/>
    <w:rsid w:val="004F3E2E"/>
    <w:rsid w:val="005062AA"/>
    <w:rsid w:val="00510394"/>
    <w:rsid w:val="0052098B"/>
    <w:rsid w:val="00525A1F"/>
    <w:rsid w:val="005337AC"/>
    <w:rsid w:val="00537730"/>
    <w:rsid w:val="00540272"/>
    <w:rsid w:val="005406D0"/>
    <w:rsid w:val="00541DAF"/>
    <w:rsid w:val="005474D0"/>
    <w:rsid w:val="00552CBA"/>
    <w:rsid w:val="00563CD5"/>
    <w:rsid w:val="0056562C"/>
    <w:rsid w:val="005B22A4"/>
    <w:rsid w:val="005B4207"/>
    <w:rsid w:val="005B53AB"/>
    <w:rsid w:val="005C4582"/>
    <w:rsid w:val="005D39B9"/>
    <w:rsid w:val="005E099D"/>
    <w:rsid w:val="005E4323"/>
    <w:rsid w:val="005E525D"/>
    <w:rsid w:val="005F1071"/>
    <w:rsid w:val="005F6886"/>
    <w:rsid w:val="00610721"/>
    <w:rsid w:val="00614412"/>
    <w:rsid w:val="00617D40"/>
    <w:rsid w:val="00622A44"/>
    <w:rsid w:val="00625402"/>
    <w:rsid w:val="00645BBE"/>
    <w:rsid w:val="00662190"/>
    <w:rsid w:val="00671E0E"/>
    <w:rsid w:val="006760CC"/>
    <w:rsid w:val="00680BEA"/>
    <w:rsid w:val="0068399E"/>
    <w:rsid w:val="0069293D"/>
    <w:rsid w:val="00696925"/>
    <w:rsid w:val="006A2252"/>
    <w:rsid w:val="006A2EF5"/>
    <w:rsid w:val="006A30D4"/>
    <w:rsid w:val="006B3773"/>
    <w:rsid w:val="006B37BC"/>
    <w:rsid w:val="006B4C88"/>
    <w:rsid w:val="006E2D5C"/>
    <w:rsid w:val="006F44F6"/>
    <w:rsid w:val="006F6F99"/>
    <w:rsid w:val="007045A9"/>
    <w:rsid w:val="007064E1"/>
    <w:rsid w:val="00713E93"/>
    <w:rsid w:val="0071442E"/>
    <w:rsid w:val="00714FE0"/>
    <w:rsid w:val="00716DB6"/>
    <w:rsid w:val="00726318"/>
    <w:rsid w:val="00733C80"/>
    <w:rsid w:val="007436B4"/>
    <w:rsid w:val="007453A0"/>
    <w:rsid w:val="007641FE"/>
    <w:rsid w:val="0076480E"/>
    <w:rsid w:val="007727BE"/>
    <w:rsid w:val="00773035"/>
    <w:rsid w:val="007764A2"/>
    <w:rsid w:val="007831DA"/>
    <w:rsid w:val="00783C37"/>
    <w:rsid w:val="00785DD4"/>
    <w:rsid w:val="007A7D72"/>
    <w:rsid w:val="007A7D88"/>
    <w:rsid w:val="007B1D82"/>
    <w:rsid w:val="007B5C42"/>
    <w:rsid w:val="007C2322"/>
    <w:rsid w:val="007D5272"/>
    <w:rsid w:val="007E197D"/>
    <w:rsid w:val="007E302B"/>
    <w:rsid w:val="007E37C7"/>
    <w:rsid w:val="007E56E3"/>
    <w:rsid w:val="007F3331"/>
    <w:rsid w:val="007F360F"/>
    <w:rsid w:val="007F59D7"/>
    <w:rsid w:val="00802C03"/>
    <w:rsid w:val="0080442E"/>
    <w:rsid w:val="0080745C"/>
    <w:rsid w:val="0081099C"/>
    <w:rsid w:val="00813823"/>
    <w:rsid w:val="00820489"/>
    <w:rsid w:val="00825B77"/>
    <w:rsid w:val="00831391"/>
    <w:rsid w:val="00846B12"/>
    <w:rsid w:val="00860CB9"/>
    <w:rsid w:val="0086118F"/>
    <w:rsid w:val="008617C6"/>
    <w:rsid w:val="0086656F"/>
    <w:rsid w:val="00877226"/>
    <w:rsid w:val="00880E84"/>
    <w:rsid w:val="008852F4"/>
    <w:rsid w:val="00890515"/>
    <w:rsid w:val="0089488B"/>
    <w:rsid w:val="008A0FC7"/>
    <w:rsid w:val="008B5782"/>
    <w:rsid w:val="008C4771"/>
    <w:rsid w:val="008D612B"/>
    <w:rsid w:val="008E004C"/>
    <w:rsid w:val="008E0AD4"/>
    <w:rsid w:val="008F2A4F"/>
    <w:rsid w:val="0090153D"/>
    <w:rsid w:val="009045A8"/>
    <w:rsid w:val="00920937"/>
    <w:rsid w:val="009269F5"/>
    <w:rsid w:val="00927836"/>
    <w:rsid w:val="009326F7"/>
    <w:rsid w:val="00933C7D"/>
    <w:rsid w:val="0094719A"/>
    <w:rsid w:val="00955156"/>
    <w:rsid w:val="009555B1"/>
    <w:rsid w:val="00956AEC"/>
    <w:rsid w:val="00967813"/>
    <w:rsid w:val="00967DCA"/>
    <w:rsid w:val="00982CC4"/>
    <w:rsid w:val="0098340E"/>
    <w:rsid w:val="00985ED3"/>
    <w:rsid w:val="0098627B"/>
    <w:rsid w:val="0099108B"/>
    <w:rsid w:val="00992D64"/>
    <w:rsid w:val="00993693"/>
    <w:rsid w:val="009940B7"/>
    <w:rsid w:val="009A0E44"/>
    <w:rsid w:val="009A2A70"/>
    <w:rsid w:val="009B039E"/>
    <w:rsid w:val="009B2670"/>
    <w:rsid w:val="009C74F9"/>
    <w:rsid w:val="009C7F94"/>
    <w:rsid w:val="009D1E17"/>
    <w:rsid w:val="009E0F5C"/>
    <w:rsid w:val="009E17D8"/>
    <w:rsid w:val="009E192B"/>
    <w:rsid w:val="00A0086E"/>
    <w:rsid w:val="00A0483C"/>
    <w:rsid w:val="00A04AE8"/>
    <w:rsid w:val="00A05AF9"/>
    <w:rsid w:val="00A06028"/>
    <w:rsid w:val="00A14028"/>
    <w:rsid w:val="00A1629B"/>
    <w:rsid w:val="00A221BE"/>
    <w:rsid w:val="00A30325"/>
    <w:rsid w:val="00A36F74"/>
    <w:rsid w:val="00A4076A"/>
    <w:rsid w:val="00A477E6"/>
    <w:rsid w:val="00A548C1"/>
    <w:rsid w:val="00A56614"/>
    <w:rsid w:val="00A642FF"/>
    <w:rsid w:val="00A65AA8"/>
    <w:rsid w:val="00A6611E"/>
    <w:rsid w:val="00A70107"/>
    <w:rsid w:val="00A71842"/>
    <w:rsid w:val="00A76F73"/>
    <w:rsid w:val="00A77D65"/>
    <w:rsid w:val="00AB131E"/>
    <w:rsid w:val="00AB4F22"/>
    <w:rsid w:val="00AC4DF2"/>
    <w:rsid w:val="00AD0333"/>
    <w:rsid w:val="00AD2646"/>
    <w:rsid w:val="00AD48E2"/>
    <w:rsid w:val="00AD6B16"/>
    <w:rsid w:val="00AE2635"/>
    <w:rsid w:val="00B00AFD"/>
    <w:rsid w:val="00B01F46"/>
    <w:rsid w:val="00B0350A"/>
    <w:rsid w:val="00B069D7"/>
    <w:rsid w:val="00B32F89"/>
    <w:rsid w:val="00B4072B"/>
    <w:rsid w:val="00B40F44"/>
    <w:rsid w:val="00B434AE"/>
    <w:rsid w:val="00B473EC"/>
    <w:rsid w:val="00B50AD8"/>
    <w:rsid w:val="00B6498C"/>
    <w:rsid w:val="00B6597D"/>
    <w:rsid w:val="00B738F4"/>
    <w:rsid w:val="00B80C7C"/>
    <w:rsid w:val="00B9503B"/>
    <w:rsid w:val="00BA1406"/>
    <w:rsid w:val="00BB25A0"/>
    <w:rsid w:val="00BE5117"/>
    <w:rsid w:val="00BE6EB5"/>
    <w:rsid w:val="00BF2919"/>
    <w:rsid w:val="00BF69F6"/>
    <w:rsid w:val="00C108AD"/>
    <w:rsid w:val="00C16540"/>
    <w:rsid w:val="00C31B5A"/>
    <w:rsid w:val="00C4264E"/>
    <w:rsid w:val="00C4771E"/>
    <w:rsid w:val="00C57E7D"/>
    <w:rsid w:val="00C61A05"/>
    <w:rsid w:val="00C650A7"/>
    <w:rsid w:val="00C7705C"/>
    <w:rsid w:val="00C82133"/>
    <w:rsid w:val="00C823BF"/>
    <w:rsid w:val="00C87C80"/>
    <w:rsid w:val="00C90839"/>
    <w:rsid w:val="00CA088A"/>
    <w:rsid w:val="00CB1195"/>
    <w:rsid w:val="00CB2A50"/>
    <w:rsid w:val="00CB3230"/>
    <w:rsid w:val="00CB50A7"/>
    <w:rsid w:val="00CB5F8A"/>
    <w:rsid w:val="00CB6B1D"/>
    <w:rsid w:val="00CC408D"/>
    <w:rsid w:val="00CC4CCA"/>
    <w:rsid w:val="00CD3329"/>
    <w:rsid w:val="00CF6777"/>
    <w:rsid w:val="00D0091B"/>
    <w:rsid w:val="00D0385B"/>
    <w:rsid w:val="00D05E09"/>
    <w:rsid w:val="00D06413"/>
    <w:rsid w:val="00D065CB"/>
    <w:rsid w:val="00D14A7C"/>
    <w:rsid w:val="00D14E49"/>
    <w:rsid w:val="00D17AC9"/>
    <w:rsid w:val="00D37165"/>
    <w:rsid w:val="00D41AA7"/>
    <w:rsid w:val="00D41C4B"/>
    <w:rsid w:val="00D46FB1"/>
    <w:rsid w:val="00D5071E"/>
    <w:rsid w:val="00D51EF1"/>
    <w:rsid w:val="00D53282"/>
    <w:rsid w:val="00D53D67"/>
    <w:rsid w:val="00D56394"/>
    <w:rsid w:val="00D56A57"/>
    <w:rsid w:val="00D57459"/>
    <w:rsid w:val="00D61C3B"/>
    <w:rsid w:val="00D7053A"/>
    <w:rsid w:val="00D772FD"/>
    <w:rsid w:val="00D81F70"/>
    <w:rsid w:val="00D84E28"/>
    <w:rsid w:val="00D94C80"/>
    <w:rsid w:val="00D97DB1"/>
    <w:rsid w:val="00DA5A19"/>
    <w:rsid w:val="00DA740A"/>
    <w:rsid w:val="00DA77AF"/>
    <w:rsid w:val="00DA79F5"/>
    <w:rsid w:val="00DA7ABD"/>
    <w:rsid w:val="00DB2947"/>
    <w:rsid w:val="00DB4054"/>
    <w:rsid w:val="00DC35D5"/>
    <w:rsid w:val="00DC4198"/>
    <w:rsid w:val="00DC446D"/>
    <w:rsid w:val="00DC795F"/>
    <w:rsid w:val="00DD03B7"/>
    <w:rsid w:val="00DD7DDA"/>
    <w:rsid w:val="00DF13BC"/>
    <w:rsid w:val="00DF5B8C"/>
    <w:rsid w:val="00E007B6"/>
    <w:rsid w:val="00E10BCE"/>
    <w:rsid w:val="00E21D50"/>
    <w:rsid w:val="00E34F73"/>
    <w:rsid w:val="00E43F10"/>
    <w:rsid w:val="00E50764"/>
    <w:rsid w:val="00E56F93"/>
    <w:rsid w:val="00E57B27"/>
    <w:rsid w:val="00E61817"/>
    <w:rsid w:val="00E73B57"/>
    <w:rsid w:val="00E8428D"/>
    <w:rsid w:val="00E87B74"/>
    <w:rsid w:val="00E949ED"/>
    <w:rsid w:val="00E97B32"/>
    <w:rsid w:val="00EA5064"/>
    <w:rsid w:val="00EB6701"/>
    <w:rsid w:val="00EC0B94"/>
    <w:rsid w:val="00ED33F5"/>
    <w:rsid w:val="00ED52F5"/>
    <w:rsid w:val="00EF379F"/>
    <w:rsid w:val="00F006BA"/>
    <w:rsid w:val="00F01D84"/>
    <w:rsid w:val="00F04252"/>
    <w:rsid w:val="00F221AF"/>
    <w:rsid w:val="00F22A7B"/>
    <w:rsid w:val="00F4259E"/>
    <w:rsid w:val="00F5416E"/>
    <w:rsid w:val="00F54C61"/>
    <w:rsid w:val="00F80FF1"/>
    <w:rsid w:val="00F864AE"/>
    <w:rsid w:val="00F87A5E"/>
    <w:rsid w:val="00F97FE7"/>
    <w:rsid w:val="00FA2571"/>
    <w:rsid w:val="00FB35CE"/>
    <w:rsid w:val="00FB686A"/>
    <w:rsid w:val="00FB6940"/>
    <w:rsid w:val="00FC3325"/>
    <w:rsid w:val="00FC7BB6"/>
    <w:rsid w:val="00FE405B"/>
    <w:rsid w:val="00FE4A2B"/>
    <w:rsid w:val="00FE4A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0B48F7EE-ED84-40CD-BFC0-E9CA4ACFA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B0350A"/>
    <w:pPr>
      <w:spacing w:after="120"/>
      <w:jc w:val="both"/>
    </w:pPr>
    <w:rPr>
      <w:rFonts w:ascii="Arial" w:hAnsi="Arial"/>
      <w:sz w:val="22"/>
      <w:szCs w:val="24"/>
    </w:rPr>
  </w:style>
  <w:style w:type="paragraph" w:styleId="berschrift1">
    <w:name w:val="heading 1"/>
    <w:basedOn w:val="Standard"/>
    <w:next w:val="Standard"/>
    <w:qFormat/>
    <w:rsid w:val="004F3E2E"/>
    <w:pPr>
      <w:keepNext/>
      <w:numPr>
        <w:numId w:val="1"/>
      </w:numPr>
      <w:spacing w:before="240"/>
      <w:outlineLvl w:val="0"/>
    </w:pPr>
    <w:rPr>
      <w:rFonts w:cs="Arial"/>
      <w:b/>
      <w:bCs/>
      <w:sz w:val="28"/>
    </w:rPr>
  </w:style>
  <w:style w:type="paragraph" w:styleId="berschrift2">
    <w:name w:val="heading 2"/>
    <w:basedOn w:val="Standard"/>
    <w:next w:val="Standard"/>
    <w:qFormat/>
    <w:pPr>
      <w:keepNext/>
      <w:numPr>
        <w:ilvl w:val="1"/>
        <w:numId w:val="1"/>
      </w:numPr>
      <w:outlineLvl w:val="1"/>
    </w:pPr>
    <w:rPr>
      <w:rFonts w:cs="Arial"/>
      <w:b/>
      <w:bCs/>
    </w:rPr>
  </w:style>
  <w:style w:type="paragraph" w:styleId="berschrift3">
    <w:name w:val="heading 3"/>
    <w:basedOn w:val="Standard"/>
    <w:next w:val="Standard"/>
    <w:qFormat/>
    <w:pPr>
      <w:keepNext/>
      <w:numPr>
        <w:ilvl w:val="2"/>
        <w:numId w:val="1"/>
      </w:numPr>
      <w:spacing w:before="240" w:after="60"/>
      <w:outlineLvl w:val="2"/>
    </w:pPr>
    <w:rPr>
      <w:rFonts w:cs="Arial"/>
      <w:b/>
      <w:bCs/>
      <w:sz w:val="26"/>
      <w:szCs w:val="26"/>
    </w:rPr>
  </w:style>
  <w:style w:type="paragraph" w:styleId="berschrift4">
    <w:name w:val="heading 4"/>
    <w:basedOn w:val="Standard"/>
    <w:next w:val="Standard"/>
    <w:qFormat/>
    <w:pPr>
      <w:keepNext/>
      <w:numPr>
        <w:ilvl w:val="3"/>
        <w:numId w:val="1"/>
      </w:numPr>
      <w:spacing w:before="240" w:after="60"/>
      <w:outlineLvl w:val="3"/>
    </w:pPr>
    <w:rPr>
      <w:b/>
      <w:bCs/>
      <w:sz w:val="28"/>
      <w:szCs w:val="28"/>
    </w:rPr>
  </w:style>
  <w:style w:type="paragraph" w:styleId="berschrift5">
    <w:name w:val="heading 5"/>
    <w:basedOn w:val="Standard"/>
    <w:next w:val="Standard"/>
    <w:qFormat/>
    <w:pPr>
      <w:numPr>
        <w:ilvl w:val="4"/>
        <w:numId w:val="1"/>
      </w:numPr>
      <w:spacing w:before="240" w:after="60"/>
      <w:outlineLvl w:val="4"/>
    </w:pPr>
    <w:rPr>
      <w:b/>
      <w:bCs/>
      <w:i/>
      <w:iCs/>
      <w:sz w:val="26"/>
      <w:szCs w:val="26"/>
    </w:rPr>
  </w:style>
  <w:style w:type="paragraph" w:styleId="berschrift6">
    <w:name w:val="heading 6"/>
    <w:basedOn w:val="Standard"/>
    <w:next w:val="Standard"/>
    <w:qFormat/>
    <w:pPr>
      <w:numPr>
        <w:ilvl w:val="5"/>
        <w:numId w:val="1"/>
      </w:numPr>
      <w:spacing w:before="240" w:after="60"/>
      <w:outlineLvl w:val="5"/>
    </w:pPr>
    <w:rPr>
      <w:b/>
      <w:bCs/>
      <w:szCs w:val="22"/>
    </w:rPr>
  </w:style>
  <w:style w:type="paragraph" w:styleId="berschrift7">
    <w:name w:val="heading 7"/>
    <w:basedOn w:val="Standard"/>
    <w:next w:val="Standard"/>
    <w:qFormat/>
    <w:pPr>
      <w:numPr>
        <w:ilvl w:val="6"/>
        <w:numId w:val="1"/>
      </w:numPr>
      <w:spacing w:before="240" w:after="60"/>
      <w:outlineLvl w:val="6"/>
    </w:pPr>
  </w:style>
  <w:style w:type="paragraph" w:styleId="berschrift8">
    <w:name w:val="heading 8"/>
    <w:basedOn w:val="Standard"/>
    <w:next w:val="Standard"/>
    <w:qFormat/>
    <w:pPr>
      <w:numPr>
        <w:ilvl w:val="7"/>
        <w:numId w:val="1"/>
      </w:numPr>
      <w:spacing w:before="240" w:after="60"/>
      <w:outlineLvl w:val="7"/>
    </w:pPr>
    <w:rPr>
      <w:i/>
      <w:iCs/>
    </w:rPr>
  </w:style>
  <w:style w:type="paragraph" w:styleId="berschrift9">
    <w:name w:val="heading 9"/>
    <w:basedOn w:val="Standard"/>
    <w:next w:val="Standard"/>
    <w:qFormat/>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paragraph" w:styleId="Dokumentstruktur">
    <w:name w:val="Document Map"/>
    <w:basedOn w:val="Standard"/>
    <w:semiHidden/>
    <w:pPr>
      <w:shd w:val="clear" w:color="auto" w:fill="000080"/>
    </w:pPr>
    <w:rPr>
      <w:rFonts w:ascii="Tahoma" w:hAnsi="Tahoma" w:cs="Tahoma"/>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40"/>
    </w:pPr>
  </w:style>
  <w:style w:type="paragraph" w:styleId="Verzeichnis3">
    <w:name w:val="toc 3"/>
    <w:basedOn w:val="Standard"/>
    <w:next w:val="Standard"/>
    <w:autoRedefine/>
    <w:semiHidden/>
    <w:pPr>
      <w:ind w:left="480"/>
    </w:pPr>
  </w:style>
  <w:style w:type="paragraph" w:styleId="Verzeichnis4">
    <w:name w:val="toc 4"/>
    <w:basedOn w:val="Standard"/>
    <w:next w:val="Standard"/>
    <w:autoRedefine/>
    <w:semiHidden/>
    <w:pPr>
      <w:ind w:left="720"/>
    </w:pPr>
  </w:style>
  <w:style w:type="paragraph" w:styleId="Verzeichnis5">
    <w:name w:val="toc 5"/>
    <w:basedOn w:val="Standard"/>
    <w:next w:val="Standard"/>
    <w:autoRedefine/>
    <w:semiHidden/>
    <w:pPr>
      <w:ind w:left="960"/>
    </w:pPr>
  </w:style>
  <w:style w:type="paragraph" w:styleId="Verzeichnis6">
    <w:name w:val="toc 6"/>
    <w:basedOn w:val="Standard"/>
    <w:next w:val="Standard"/>
    <w:autoRedefine/>
    <w:semiHidden/>
    <w:pPr>
      <w:ind w:left="1200"/>
    </w:pPr>
  </w:style>
  <w:style w:type="paragraph" w:styleId="Verzeichnis7">
    <w:name w:val="toc 7"/>
    <w:basedOn w:val="Standard"/>
    <w:next w:val="Standard"/>
    <w:autoRedefine/>
    <w:semiHidden/>
    <w:pPr>
      <w:ind w:left="1440"/>
    </w:pPr>
  </w:style>
  <w:style w:type="paragraph" w:styleId="Verzeichnis8">
    <w:name w:val="toc 8"/>
    <w:basedOn w:val="Standard"/>
    <w:next w:val="Standard"/>
    <w:autoRedefine/>
    <w:semiHidden/>
    <w:pPr>
      <w:ind w:left="1680"/>
    </w:pPr>
  </w:style>
  <w:style w:type="paragraph" w:styleId="Verzeichnis9">
    <w:name w:val="toc 9"/>
    <w:basedOn w:val="Standard"/>
    <w:next w:val="Standard"/>
    <w:autoRedefine/>
    <w:semiHidden/>
    <w:pPr>
      <w:ind w:left="1920"/>
    </w:pPr>
  </w:style>
  <w:style w:type="character" w:styleId="Hyperlink">
    <w:name w:val="Hyperlink"/>
    <w:semiHidden/>
    <w:rPr>
      <w:color w:val="0000FF"/>
      <w:u w:val="single"/>
    </w:rPr>
  </w:style>
  <w:style w:type="paragraph" w:styleId="Textkrper">
    <w:name w:val="Body Text"/>
    <w:basedOn w:val="Standard"/>
    <w:semiHidden/>
    <w:pPr>
      <w:tabs>
        <w:tab w:val="center" w:pos="4680"/>
        <w:tab w:val="center" w:pos="6300"/>
        <w:tab w:val="center" w:pos="7740"/>
        <w:tab w:val="right" w:pos="8460"/>
      </w:tabs>
      <w:ind w:right="4542"/>
    </w:pPr>
  </w:style>
  <w:style w:type="paragraph" w:styleId="Textkrper2">
    <w:name w:val="Body Text 2"/>
    <w:basedOn w:val="Standard"/>
    <w:semiHidden/>
    <w:rPr>
      <w:rFonts w:cs="Arial"/>
      <w:sz w:val="20"/>
    </w:rPr>
  </w:style>
  <w:style w:type="character" w:styleId="BesuchterLink">
    <w:name w:val="FollowedHyperlink"/>
    <w:semiHidden/>
    <w:rPr>
      <w:color w:val="800080"/>
      <w:u w:val="single"/>
    </w:rPr>
  </w:style>
  <w:style w:type="paragraph" w:customStyle="1" w:styleId="Punkt-Liste">
    <w:name w:val="Punkt-Liste"/>
    <w:basedOn w:val="Standard"/>
    <w:pPr>
      <w:numPr>
        <w:numId w:val="2"/>
      </w:numPr>
    </w:pPr>
  </w:style>
  <w:style w:type="paragraph" w:customStyle="1" w:styleId="StandardAufzhlungStrich">
    <w:name w:val="Standard Aufzählung Strich"/>
    <w:basedOn w:val="Standard"/>
    <w:next w:val="Standard"/>
    <w:pPr>
      <w:tabs>
        <w:tab w:val="left" w:pos="680"/>
      </w:tabs>
    </w:pPr>
    <w:rPr>
      <w:szCs w:val="20"/>
      <w:lang w:eastAsia="en-US"/>
    </w:rPr>
  </w:style>
  <w:style w:type="paragraph" w:styleId="Aufzhlungszeichen2">
    <w:name w:val="List Bullet 2"/>
    <w:basedOn w:val="Standard"/>
    <w:autoRedefine/>
    <w:semiHidden/>
    <w:pPr>
      <w:numPr>
        <w:numId w:val="3"/>
      </w:numPr>
    </w:pPr>
    <w:rPr>
      <w:szCs w:val="20"/>
      <w:lang w:eastAsia="en-US"/>
    </w:rPr>
  </w:style>
  <w:style w:type="paragraph" w:styleId="Titel">
    <w:name w:val="Title"/>
    <w:basedOn w:val="Standard"/>
    <w:qFormat/>
    <w:pPr>
      <w:numPr>
        <w:numId w:val="4"/>
      </w:numPr>
      <w:spacing w:before="240" w:after="60"/>
      <w:outlineLvl w:val="0"/>
    </w:pPr>
    <w:rPr>
      <w:b/>
      <w:kern w:val="28"/>
      <w:szCs w:val="20"/>
      <w:lang w:eastAsia="en-US"/>
    </w:rPr>
  </w:style>
  <w:style w:type="paragraph" w:customStyle="1" w:styleId="Aufzhlungabc">
    <w:name w:val="Aufzählung abc"/>
    <w:basedOn w:val="Standard"/>
    <w:pPr>
      <w:numPr>
        <w:numId w:val="8"/>
      </w:numPr>
      <w:tabs>
        <w:tab w:val="left" w:pos="340"/>
      </w:tabs>
    </w:pPr>
    <w:rPr>
      <w:b/>
      <w:szCs w:val="20"/>
      <w:lang w:eastAsia="en-US"/>
    </w:rPr>
  </w:style>
  <w:style w:type="paragraph" w:customStyle="1" w:styleId="AufzhlungPunktEbene2">
    <w:name w:val="Aufzählung Punkt Ebene 2"/>
    <w:basedOn w:val="AufzhlungPunktEbene1"/>
    <w:next w:val="Standard"/>
    <w:pPr>
      <w:numPr>
        <w:numId w:val="9"/>
      </w:numPr>
      <w:tabs>
        <w:tab w:val="left" w:pos="680"/>
      </w:tabs>
    </w:pPr>
  </w:style>
  <w:style w:type="paragraph" w:customStyle="1" w:styleId="AufzhlungPunktEbene1">
    <w:name w:val="Aufzählung Punkt Ebene 1"/>
    <w:basedOn w:val="Standard"/>
    <w:rPr>
      <w:szCs w:val="20"/>
      <w:lang w:eastAsia="en-US"/>
    </w:rPr>
  </w:style>
  <w:style w:type="paragraph" w:customStyle="1" w:styleId="AufzhlungSpiegelstrichEbene1">
    <w:name w:val="Aufzählung Spiegelstrich Ebene 1"/>
    <w:basedOn w:val="Standard"/>
    <w:next w:val="Standard"/>
    <w:pPr>
      <w:numPr>
        <w:numId w:val="10"/>
      </w:numPr>
    </w:pPr>
    <w:rPr>
      <w:szCs w:val="20"/>
      <w:lang w:eastAsia="en-US"/>
    </w:rPr>
  </w:style>
  <w:style w:type="paragraph" w:customStyle="1" w:styleId="AufzhlungSpiegelstrichEbene2">
    <w:name w:val="Aufzählung Spiegelstrich Ebene 2"/>
    <w:basedOn w:val="Standard"/>
    <w:next w:val="Standard"/>
    <w:pPr>
      <w:tabs>
        <w:tab w:val="left" w:pos="680"/>
      </w:tabs>
      <w:spacing w:after="60"/>
    </w:pPr>
    <w:rPr>
      <w:szCs w:val="20"/>
      <w:lang w:eastAsia="en-US"/>
    </w:rPr>
  </w:style>
  <w:style w:type="paragraph" w:customStyle="1" w:styleId="AufzhlungZahlEbene2">
    <w:name w:val="Aufzählung Zahl Ebene 2"/>
    <w:basedOn w:val="AufzhlungPunktEbene2"/>
    <w:next w:val="Standard"/>
    <w:pPr>
      <w:keepNext/>
      <w:numPr>
        <w:numId w:val="11"/>
      </w:numPr>
    </w:pPr>
  </w:style>
  <w:style w:type="paragraph" w:styleId="Aufzhlungszeichen">
    <w:name w:val="List Bullet"/>
    <w:basedOn w:val="Standard"/>
    <w:autoRedefine/>
    <w:semiHidden/>
    <w:pPr>
      <w:numPr>
        <w:numId w:val="5"/>
      </w:numPr>
    </w:pPr>
    <w:rPr>
      <w:szCs w:val="20"/>
      <w:lang w:eastAsia="en-US"/>
    </w:rPr>
  </w:style>
  <w:style w:type="paragraph" w:styleId="Aufzhlungszeichen3">
    <w:name w:val="List Bullet 3"/>
    <w:basedOn w:val="Standard"/>
    <w:autoRedefine/>
    <w:semiHidden/>
    <w:pPr>
      <w:numPr>
        <w:numId w:val="16"/>
      </w:numPr>
      <w:ind w:left="284" w:hanging="283"/>
    </w:pPr>
    <w:rPr>
      <w:szCs w:val="20"/>
      <w:lang w:eastAsia="en-US"/>
    </w:rPr>
  </w:style>
  <w:style w:type="paragraph" w:styleId="Aufzhlungszeichen4">
    <w:name w:val="List Bullet 4"/>
    <w:basedOn w:val="Standard"/>
    <w:autoRedefine/>
    <w:semiHidden/>
    <w:pPr>
      <w:numPr>
        <w:numId w:val="6"/>
      </w:numPr>
    </w:pPr>
    <w:rPr>
      <w:szCs w:val="20"/>
      <w:lang w:eastAsia="en-US"/>
    </w:rPr>
  </w:style>
  <w:style w:type="paragraph" w:styleId="Aufzhlungszeichen5">
    <w:name w:val="List Bullet 5"/>
    <w:basedOn w:val="Standard"/>
    <w:autoRedefine/>
    <w:semiHidden/>
    <w:pPr>
      <w:numPr>
        <w:numId w:val="7"/>
      </w:numPr>
    </w:pPr>
    <w:rPr>
      <w:szCs w:val="20"/>
      <w:lang w:eastAsia="en-US"/>
    </w:rPr>
  </w:style>
  <w:style w:type="paragraph" w:customStyle="1" w:styleId="HervorhebungAufzhlPunktE1">
    <w:name w:val="Hervorhebung Aufzähl Punkt E 1"/>
    <w:basedOn w:val="AufzhlungPunktEbene1"/>
    <w:next w:val="Standard"/>
    <w:pPr>
      <w:numPr>
        <w:numId w:val="12"/>
      </w:numPr>
      <w:shd w:val="pct5" w:color="auto" w:fill="FFFFFF"/>
      <w:tabs>
        <w:tab w:val="left" w:pos="709"/>
      </w:tabs>
    </w:pPr>
    <w:rPr>
      <w:b/>
    </w:rPr>
  </w:style>
  <w:style w:type="paragraph" w:customStyle="1" w:styleId="StandardAufzhlungPunkt">
    <w:name w:val="Standard Aufzählung Punkt"/>
    <w:basedOn w:val="Standard"/>
    <w:pPr>
      <w:numPr>
        <w:numId w:val="13"/>
      </w:numPr>
    </w:pPr>
    <w:rPr>
      <w:szCs w:val="20"/>
      <w:lang w:eastAsia="en-US"/>
    </w:rPr>
  </w:style>
  <w:style w:type="paragraph" w:customStyle="1" w:styleId="Sub-Verz-1">
    <w:name w:val="Sub-Verz-1"/>
    <w:basedOn w:val="Verzeichnis2"/>
    <w:pPr>
      <w:keepNext/>
      <w:keepLines/>
      <w:pageBreakBefore/>
      <w:numPr>
        <w:numId w:val="14"/>
      </w:numPr>
      <w:tabs>
        <w:tab w:val="left" w:pos="1134"/>
      </w:tabs>
      <w:spacing w:after="240"/>
    </w:pPr>
    <w:rPr>
      <w:b/>
      <w:smallCaps/>
      <w:noProof/>
      <w:sz w:val="32"/>
      <w:szCs w:val="20"/>
      <w:lang w:eastAsia="en-US"/>
    </w:rPr>
  </w:style>
  <w:style w:type="paragraph" w:customStyle="1" w:styleId="Sub-Verz-2">
    <w:name w:val="Sub-Verz-2"/>
    <w:basedOn w:val="Sub-Verz-1"/>
    <w:pPr>
      <w:pageBreakBefore w:val="0"/>
      <w:numPr>
        <w:numId w:val="0"/>
      </w:numPr>
    </w:pPr>
    <w:rPr>
      <w:b w:val="0"/>
    </w:rPr>
  </w:style>
  <w:style w:type="paragraph" w:customStyle="1" w:styleId="Sub-Verz-3">
    <w:name w:val="Sub-Verz-3"/>
    <w:basedOn w:val="Sub-Verz-2"/>
    <w:rPr>
      <w:noProof w:val="0"/>
      <w:lang w:val="en-US"/>
    </w:rPr>
  </w:style>
  <w:style w:type="paragraph" w:customStyle="1" w:styleId="TextAufzhlung">
    <w:name w:val="Text Aufzählung"/>
    <w:basedOn w:val="Textkrper"/>
    <w:pPr>
      <w:widowControl w:val="0"/>
      <w:numPr>
        <w:numId w:val="15"/>
      </w:numPr>
      <w:tabs>
        <w:tab w:val="clear" w:pos="4680"/>
        <w:tab w:val="clear" w:pos="6300"/>
        <w:tab w:val="clear" w:pos="7740"/>
        <w:tab w:val="clear" w:pos="8460"/>
        <w:tab w:val="left" w:pos="426"/>
      </w:tabs>
      <w:ind w:right="0"/>
    </w:pPr>
    <w:rPr>
      <w:szCs w:val="20"/>
      <w:lang w:eastAsia="en-US"/>
    </w:rPr>
  </w:style>
  <w:style w:type="character" w:styleId="Fett">
    <w:name w:val="Strong"/>
    <w:qFormat/>
    <w:rPr>
      <w:b/>
      <w:bCs/>
    </w:rPr>
  </w:style>
  <w:style w:type="paragraph" w:customStyle="1" w:styleId="TabellenInhalt">
    <w:name w:val="Tabellen Inhalt"/>
    <w:basedOn w:val="Standard"/>
    <w:pPr>
      <w:widowControl w:val="0"/>
      <w:suppressLineNumbers/>
      <w:suppressAutoHyphens/>
    </w:pPr>
    <w:rPr>
      <w:rFonts w:ascii="Bitstream Vera Serif" w:eastAsia="Bitstream Vera Sans" w:hAnsi="Bitstream Vera Serif" w:cs="Tahoma"/>
    </w:rPr>
  </w:style>
  <w:style w:type="paragraph" w:styleId="StandardWeb">
    <w:name w:val="Normal (Web)"/>
    <w:basedOn w:val="Standard"/>
    <w:uiPriority w:val="99"/>
    <w:unhideWhenUsed/>
    <w:rsid w:val="005406D0"/>
    <w:pPr>
      <w:spacing w:before="100" w:beforeAutospacing="1" w:after="119"/>
    </w:pPr>
  </w:style>
  <w:style w:type="table" w:styleId="Tabellenraster">
    <w:name w:val="Table Grid"/>
    <w:aliases w:val="Tabellengitternetz"/>
    <w:basedOn w:val="NormaleTabelle"/>
    <w:uiPriority w:val="59"/>
    <w:rsid w:val="000735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6B4C88"/>
    <w:pPr>
      <w:ind w:left="708"/>
    </w:pPr>
  </w:style>
  <w:style w:type="paragraph" w:styleId="Sprechblasentext">
    <w:name w:val="Balloon Text"/>
    <w:basedOn w:val="Standard"/>
    <w:link w:val="SprechblasentextZchn"/>
    <w:uiPriority w:val="99"/>
    <w:semiHidden/>
    <w:unhideWhenUsed/>
    <w:rsid w:val="002B659E"/>
    <w:pPr>
      <w:spacing w:after="0"/>
    </w:pPr>
    <w:rPr>
      <w:rFonts w:ascii="Tahoma" w:hAnsi="Tahoma" w:cs="Tahoma"/>
      <w:sz w:val="16"/>
      <w:szCs w:val="16"/>
    </w:rPr>
  </w:style>
  <w:style w:type="character" w:customStyle="1" w:styleId="SprechblasentextZchn">
    <w:name w:val="Sprechblasentext Zchn"/>
    <w:link w:val="Sprechblasentext"/>
    <w:uiPriority w:val="99"/>
    <w:semiHidden/>
    <w:rsid w:val="002B659E"/>
    <w:rPr>
      <w:rFonts w:ascii="Tahoma" w:hAnsi="Tahoma" w:cs="Tahoma"/>
      <w:sz w:val="16"/>
      <w:szCs w:val="16"/>
    </w:rPr>
  </w:style>
  <w:style w:type="character" w:customStyle="1" w:styleId="FuzeileZchn">
    <w:name w:val="Fußzeile Zchn"/>
    <w:link w:val="Fuzeile"/>
    <w:rsid w:val="009B2670"/>
    <w:rPr>
      <w:rFonts w:ascii="Arial" w:hAnsi="Arial"/>
      <w:sz w:val="22"/>
      <w:szCs w:val="24"/>
    </w:rPr>
  </w:style>
  <w:style w:type="paragraph" w:customStyle="1" w:styleId="Textkrper21">
    <w:name w:val="Textkörper 21"/>
    <w:basedOn w:val="Standard"/>
    <w:rsid w:val="007E56E3"/>
    <w:pPr>
      <w:spacing w:after="100" w:line="280" w:lineRule="exact"/>
    </w:pPr>
    <w:rPr>
      <w:rFonts w:cs="Arial"/>
      <w:color w:val="FF0000"/>
      <w:szCs w:val="20"/>
      <w:lang w:eastAsia="zh-CN"/>
    </w:rPr>
  </w:style>
  <w:style w:type="paragraph" w:customStyle="1" w:styleId="Textkrper-Einzug31">
    <w:name w:val="Textkörper-Einzug 31"/>
    <w:basedOn w:val="Standard"/>
    <w:rsid w:val="007E56E3"/>
    <w:pPr>
      <w:spacing w:line="280" w:lineRule="exact"/>
      <w:ind w:left="283"/>
    </w:pPr>
    <w:rPr>
      <w:rFonts w:cs="Arial"/>
      <w:sz w:val="16"/>
      <w:szCs w:val="16"/>
      <w:lang w:eastAsia="zh-CN"/>
    </w:rPr>
  </w:style>
  <w:style w:type="character" w:styleId="Kommentarzeichen">
    <w:name w:val="annotation reference"/>
    <w:basedOn w:val="Absatz-Standardschriftart"/>
    <w:uiPriority w:val="99"/>
    <w:semiHidden/>
    <w:unhideWhenUsed/>
    <w:rsid w:val="00D14A7C"/>
    <w:rPr>
      <w:sz w:val="16"/>
      <w:szCs w:val="16"/>
    </w:rPr>
  </w:style>
  <w:style w:type="paragraph" w:styleId="Kommentartext">
    <w:name w:val="annotation text"/>
    <w:basedOn w:val="Standard"/>
    <w:link w:val="KommentartextZchn"/>
    <w:uiPriority w:val="99"/>
    <w:semiHidden/>
    <w:unhideWhenUsed/>
    <w:rsid w:val="00D14A7C"/>
    <w:rPr>
      <w:sz w:val="20"/>
      <w:szCs w:val="20"/>
    </w:rPr>
  </w:style>
  <w:style w:type="character" w:customStyle="1" w:styleId="KommentartextZchn">
    <w:name w:val="Kommentartext Zchn"/>
    <w:basedOn w:val="Absatz-Standardschriftart"/>
    <w:link w:val="Kommentartext"/>
    <w:uiPriority w:val="99"/>
    <w:semiHidden/>
    <w:rsid w:val="00D14A7C"/>
    <w:rPr>
      <w:rFonts w:ascii="Arial" w:hAnsi="Arial"/>
    </w:rPr>
  </w:style>
  <w:style w:type="paragraph" w:styleId="Kommentarthema">
    <w:name w:val="annotation subject"/>
    <w:basedOn w:val="Kommentartext"/>
    <w:next w:val="Kommentartext"/>
    <w:link w:val="KommentarthemaZchn"/>
    <w:uiPriority w:val="99"/>
    <w:semiHidden/>
    <w:unhideWhenUsed/>
    <w:rsid w:val="00D14A7C"/>
    <w:rPr>
      <w:b/>
      <w:bCs/>
    </w:rPr>
  </w:style>
  <w:style w:type="character" w:customStyle="1" w:styleId="KommentarthemaZchn">
    <w:name w:val="Kommentarthema Zchn"/>
    <w:basedOn w:val="KommentartextZchn"/>
    <w:link w:val="Kommentarthema"/>
    <w:uiPriority w:val="99"/>
    <w:semiHidden/>
    <w:rsid w:val="00D14A7C"/>
    <w:rPr>
      <w:rFonts w:ascii="Arial" w:hAnsi="Arial"/>
      <w:b/>
      <w:bCs/>
    </w:rPr>
  </w:style>
  <w:style w:type="paragraph" w:styleId="Funotentext">
    <w:name w:val="footnote text"/>
    <w:basedOn w:val="Standard"/>
    <w:link w:val="FunotentextZchn"/>
    <w:uiPriority w:val="99"/>
    <w:semiHidden/>
    <w:unhideWhenUsed/>
    <w:rsid w:val="00D14A7C"/>
    <w:pPr>
      <w:spacing w:after="0"/>
    </w:pPr>
    <w:rPr>
      <w:sz w:val="20"/>
      <w:szCs w:val="20"/>
    </w:rPr>
  </w:style>
  <w:style w:type="character" w:customStyle="1" w:styleId="FunotentextZchn">
    <w:name w:val="Fußnotentext Zchn"/>
    <w:basedOn w:val="Absatz-Standardschriftart"/>
    <w:link w:val="Funotentext"/>
    <w:uiPriority w:val="99"/>
    <w:semiHidden/>
    <w:rsid w:val="00D14A7C"/>
    <w:rPr>
      <w:rFonts w:ascii="Arial" w:hAnsi="Arial"/>
    </w:rPr>
  </w:style>
  <w:style w:type="character" w:styleId="Funotenzeichen">
    <w:name w:val="footnote reference"/>
    <w:basedOn w:val="Absatz-Standardschriftart"/>
    <w:uiPriority w:val="99"/>
    <w:semiHidden/>
    <w:unhideWhenUsed/>
    <w:rsid w:val="00D14A7C"/>
    <w:rPr>
      <w:vertAlign w:val="superscript"/>
    </w:rPr>
  </w:style>
  <w:style w:type="paragraph" w:styleId="berarbeitung">
    <w:name w:val="Revision"/>
    <w:hidden/>
    <w:uiPriority w:val="99"/>
    <w:semiHidden/>
    <w:rsid w:val="002E53DB"/>
    <w:rPr>
      <w:rFonts w:ascii="Arial" w:hAnsi="Arial"/>
      <w:sz w:val="22"/>
      <w:szCs w:val="24"/>
    </w:rPr>
  </w:style>
  <w:style w:type="paragraph" w:styleId="Textkrper-Einzug3">
    <w:name w:val="Body Text Indent 3"/>
    <w:basedOn w:val="Standard"/>
    <w:link w:val="Textkrper-Einzug3Zchn"/>
    <w:uiPriority w:val="99"/>
    <w:semiHidden/>
    <w:unhideWhenUsed/>
    <w:rsid w:val="0071442E"/>
    <w:pPr>
      <w:ind w:left="283"/>
    </w:pPr>
    <w:rPr>
      <w:sz w:val="16"/>
      <w:szCs w:val="16"/>
    </w:rPr>
  </w:style>
  <w:style w:type="character" w:customStyle="1" w:styleId="Textkrper-Einzug3Zchn">
    <w:name w:val="Textkörper-Einzug 3 Zchn"/>
    <w:basedOn w:val="Absatz-Standardschriftart"/>
    <w:link w:val="Textkrper-Einzug3"/>
    <w:uiPriority w:val="99"/>
    <w:semiHidden/>
    <w:rsid w:val="0071442E"/>
    <w:rPr>
      <w:rFonts w:ascii="Arial" w:hAnsi="Arial"/>
      <w:sz w:val="16"/>
      <w:szCs w:val="16"/>
    </w:rPr>
  </w:style>
  <w:style w:type="table" w:customStyle="1" w:styleId="Tabellenraster1">
    <w:name w:val="Tabellenraster1"/>
    <w:basedOn w:val="NormaleTabelle"/>
    <w:next w:val="Tabellenraster"/>
    <w:uiPriority w:val="59"/>
    <w:rsid w:val="0071442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1629B"/>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968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7DA859-4CED-4F56-9CC5-F6B5D3924E02}">
  <ds:schemaRefs>
    <ds:schemaRef ds:uri="http://schemas.openxmlformats.org/officeDocument/2006/bibliography"/>
  </ds:schemaRefs>
</ds:datastoreItem>
</file>

<file path=customXml/itemProps2.xml><?xml version="1.0" encoding="utf-8"?>
<ds:datastoreItem xmlns:ds="http://schemas.openxmlformats.org/officeDocument/2006/customXml" ds:itemID="{0F1E6DF1-71AA-409B-BA64-2C93D810E0C7}">
  <ds:schemaRefs>
    <ds:schemaRef ds:uri="http://schemas.openxmlformats.org/officeDocument/2006/bibliography"/>
  </ds:schemaRefs>
</ds:datastoreItem>
</file>

<file path=customXml/itemProps3.xml><?xml version="1.0" encoding="utf-8"?>
<ds:datastoreItem xmlns:ds="http://schemas.openxmlformats.org/officeDocument/2006/customXml" ds:itemID="{37833874-D297-4FF7-993A-E0FC4A0EA2A7}">
  <ds:schemaRefs>
    <ds:schemaRef ds:uri="http://schemas.openxmlformats.org/officeDocument/2006/bibliography"/>
  </ds:schemaRefs>
</ds:datastoreItem>
</file>

<file path=customXml/itemProps4.xml><?xml version="1.0" encoding="utf-8"?>
<ds:datastoreItem xmlns:ds="http://schemas.openxmlformats.org/officeDocument/2006/customXml" ds:itemID="{A4810410-2475-4D8E-B786-0BD0D026C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2894</Words>
  <Characters>18235</Characters>
  <Application>Microsoft Office Word</Application>
  <DocSecurity>0</DocSecurity>
  <Lines>151</Lines>
  <Paragraphs>42</Paragraphs>
  <ScaleCrop>false</ScaleCrop>
  <HeadingPairs>
    <vt:vector size="2" baseType="variant">
      <vt:variant>
        <vt:lpstr>Titel</vt:lpstr>
      </vt:variant>
      <vt:variant>
        <vt:i4>1</vt:i4>
      </vt:variant>
    </vt:vector>
  </HeadingPairs>
  <TitlesOfParts>
    <vt:vector size="1" baseType="lpstr">
      <vt:lpstr>Gesprächergebnis vom 25</vt:lpstr>
    </vt:vector>
  </TitlesOfParts>
  <Company>Erftverband</Company>
  <LinksUpToDate>false</LinksUpToDate>
  <CharactersWithSpaces>21087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Gesprächergebnis vom 25</dc:title>
  <dc:creator>hn</dc:creator>
  <cp:lastModifiedBy>Ehlen Christina</cp:lastModifiedBy>
  <cp:revision>2</cp:revision>
  <cp:lastPrinted>2018-07-26T14:59:00Z</cp:lastPrinted>
  <dcterms:created xsi:type="dcterms:W3CDTF">2025-08-04T08:48:00Z</dcterms:created>
  <dcterms:modified xsi:type="dcterms:W3CDTF">2025-08-04T08:48:00Z</dcterms:modified>
</cp:coreProperties>
</file>